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8F54E6" w14:textId="461E26C5" w:rsidR="00342793" w:rsidRPr="0048132B" w:rsidRDefault="0048132B">
      <w:pPr>
        <w:spacing w:line="100" w:lineRule="exact"/>
        <w:rPr>
          <w:rFonts w:asciiTheme="majorHAnsi" w:hAnsiTheme="majorHAnsi"/>
          <w:sz w:val="9"/>
          <w:szCs w:val="9"/>
        </w:rPr>
      </w:pPr>
      <w:r w:rsidRPr="0048132B">
        <w:rPr>
          <w:rFonts w:asciiTheme="majorHAnsi" w:hAnsiTheme="majorHAnsi"/>
          <w:sz w:val="18"/>
          <w:szCs w:val="18"/>
        </w:rPr>
        <w:pict w14:anchorId="1B8B7262">
          <v:group id="_x0000_s1032" style="position:absolute;margin-left:2.25pt;margin-top:10.5pt;width:578.25pt;height:720.4pt;z-index:-251660288;mso-position-horizontal-relative:page;mso-position-vertical-relative:page" coordorigin="120,210" coordsize="11490,15153">
            <v:shape id="_x0000_s1066" style="position:absolute;left:10466;top:2021;width:103;height:268" coordorigin="10466,2021" coordsize="103,268" path="m10466,2288r104,l10570,2021r-104,l10466,2288xe" fillcolor="#f2f2f2" stroked="f">
              <v:path arrowok="t"/>
            </v:shape>
            <v:shape id="_x0000_s1065" style="position:absolute;left:1337;top:2021;width:103;height:268" coordorigin="1337,2021" coordsize="103,268" path="m1337,2288r103,l1440,2021r-103,l1337,2288xe" fillcolor="#f2f2f2" stroked="f">
              <v:path arrowok="t"/>
            </v:shape>
            <v:shape id="_x0000_s1064" style="position:absolute;left:1440;top:2021;width:9026;height:268" coordorigin="1440,2021" coordsize="9026,268" path="m1440,2288r9026,l10466,2021r-9026,l1440,2288xe" fillcolor="#f2f2f2" stroked="f">
              <v:path arrowok="t"/>
            </v:shape>
            <v:shape id="_x0000_s1063" style="position:absolute;left:1327;top:2015;width:9252;height:0" coordorigin="1327,2015" coordsize="9252,0" path="m1327,2015r9252,e" filled="f" strokeweight=".20464mm">
              <v:path arrowok="t"/>
            </v:shape>
            <v:shape id="_x0000_s1062" style="position:absolute;left:1327;top:2293;width:9252;height:0" coordorigin="1327,2293" coordsize="9252,0" path="m1327,2293r9252,e" filled="f" strokeweight=".58pt">
              <v:path arrowok="t"/>
            </v:shape>
            <v:shape id="_x0000_s1061" style="position:absolute;left:10466;top:3122;width:103;height:268" coordorigin="10466,3122" coordsize="103,268" path="m10466,3390r104,l10570,3122r-104,l10466,3390xe" fillcolor="#f2f2f2" stroked="f">
              <v:path arrowok="t"/>
            </v:shape>
            <v:shape id="_x0000_s1060" style="position:absolute;left:1337;top:3122;width:103;height:268" coordorigin="1337,3122" coordsize="103,268" path="m1337,3390r103,l1440,3122r-103,l1337,3390xe" fillcolor="#f2f2f2" stroked="f">
              <v:path arrowok="t"/>
            </v:shape>
            <v:shape id="_x0000_s1059" style="position:absolute;left:1440;top:3122;width:9026;height:268" coordorigin="1440,3122" coordsize="9026,268" path="m1440,3390r9026,l10466,3122r-9026,l1440,3390xe" fillcolor="#f2f2f2" stroked="f">
              <v:path arrowok="t"/>
            </v:shape>
            <v:shape id="_x0000_s1058" style="position:absolute;left:1327;top:3116;width:9252;height:0" coordorigin="1327,3116" coordsize="9252,0" path="m1327,3116r9252,e" filled="f" strokeweight=".58pt">
              <v:path arrowok="t"/>
            </v:shape>
            <v:shape id="_x0000_s1057" style="position:absolute;left:1327;top:3395;width:9252;height:0" coordorigin="1327,3395" coordsize="9252,0" path="m1327,3395r9252,e" filled="f" strokeweight=".58pt">
              <v:path arrowok="t"/>
            </v:shape>
            <v:shape id="_x0000_s1056" style="position:absolute;left:10466;top:5291;width:103;height:268" coordorigin="10466,5291" coordsize="103,268" path="m10466,5558r104,l10570,5291r-104,l10466,5558xe" fillcolor="#f2f2f2" stroked="f">
              <v:path arrowok="t"/>
            </v:shape>
            <v:shape id="_x0000_s1055" style="position:absolute;left:1337;top:5291;width:103;height:268" coordorigin="1337,5291" coordsize="103,268" path="m1337,5558r103,l1440,5291r-103,l1337,5558xe" fillcolor="#f2f2f2" stroked="f">
              <v:path arrowok="t"/>
            </v:shape>
            <v:shape id="_x0000_s1054" style="position:absolute;left:1440;top:5291;width:9026;height:268" coordorigin="1440,5291" coordsize="9026,268" path="m1440,5558r9026,l10466,5291r-9026,l1440,5558xe" fillcolor="#f2f2f2" stroked="f">
              <v:path arrowok="t"/>
            </v:shape>
            <v:shape id="_x0000_s1053" style="position:absolute;left:1327;top:5285;width:9252;height:0" coordorigin="1327,5285" coordsize="9252,0" path="m1327,5285r9252,e" filled="f" strokeweight=".20464mm">
              <v:path arrowok="t"/>
            </v:shape>
            <v:shape id="_x0000_s1052" style="position:absolute;left:1327;top:5563;width:9252;height:0" coordorigin="1327,5563" coordsize="9252,0" path="m1327,5563r9252,e" filled="f" strokeweight=".58pt">
              <v:path arrowok="t"/>
            </v:shape>
            <v:shape id="_x0000_s1051" style="position:absolute;left:10466;top:6653;width:103;height:269" coordorigin="10466,6653" coordsize="103,269" path="m10466,6922r104,l10570,6653r-104,l10466,6922xe" fillcolor="#f2f2f2" stroked="f">
              <v:path arrowok="t"/>
            </v:shape>
            <v:shape id="_x0000_s1050" style="position:absolute;left:1337;top:6653;width:103;height:269" coordorigin="1337,6653" coordsize="103,269" path="m1337,6922r103,l1440,6653r-103,l1337,6922xe" fillcolor="#f2f2f2" stroked="f">
              <v:path arrowok="t"/>
            </v:shape>
            <v:shape id="_x0000_s1049" style="position:absolute;left:1440;top:6653;width:9026;height:269" coordorigin="1440,6653" coordsize="9026,269" path="m1440,6922r9026,l10466,6653r-9026,l1440,6922xe" fillcolor="#f2f2f2" stroked="f">
              <v:path arrowok="t"/>
            </v:shape>
            <v:shape id="_x0000_s1048" style="position:absolute;left:1327;top:6648;width:9252;height:0" coordorigin="1327,6648" coordsize="9252,0" path="m1327,6648r9252,e" filled="f" strokeweight=".58pt">
              <v:path arrowok="t"/>
            </v:shape>
            <v:shape id="_x0000_s1047" style="position:absolute;left:1327;top:6926;width:9252;height:0" coordorigin="1327,6926" coordsize="9252,0" path="m1327,6926r9252,e" filled="f" strokeweight=".58pt">
              <v:path arrowok="t"/>
            </v:shape>
            <v:shape id="_x0000_s1046" style="position:absolute;left:10466;top:10702;width:103;height:269" coordorigin="10466,10702" coordsize="103,269" path="m10466,10970r104,l10570,10702r-104,l10466,10970xe" fillcolor="#f2f2f2" stroked="f">
              <v:path arrowok="t"/>
            </v:shape>
            <v:shape id="_x0000_s1045" style="position:absolute;left:1337;top:10702;width:103;height:269" coordorigin="1337,10702" coordsize="103,269" path="m1337,10970r103,l1440,10702r-103,l1337,10970xe" fillcolor="#f2f2f2" stroked="f">
              <v:path arrowok="t"/>
            </v:shape>
            <v:shape id="_x0000_s1044" style="position:absolute;left:1440;top:10702;width:9026;height:269" coordorigin="1440,10702" coordsize="9026,269" path="m1440,10970r9026,l10466,10702r-9026,l1440,10970xe" fillcolor="#f2f2f2" stroked="f">
              <v:path arrowok="t"/>
            </v:shape>
            <v:shape id="_x0000_s1043" style="position:absolute;left:1327;top:10697;width:9252;height:0" coordorigin="1327,10697" coordsize="9252,0" path="m1327,10697r9252,e" filled="f" strokeweight=".58pt">
              <v:path arrowok="t"/>
            </v:shape>
            <v:shape id="_x0000_s1042" style="position:absolute;left:1327;top:10975;width:9252;height:0" coordorigin="1327,10975" coordsize="9252,0" path="m1327,10975r9252,e" filled="f" strokeweight=".58pt">
              <v:path arrowok="t"/>
            </v:shape>
            <v:shape id="_x0000_s1041" style="position:absolute;left:1332;top:2010;width:0;height:13348" coordorigin="1332,2010" coordsize="0,13348" path="m1332,2010r,13348e" filled="f" strokeweight=".58pt">
              <v:path arrowok="t"/>
            </v:shape>
            <v:shape id="_x0000_s1040" style="position:absolute;left:1327;top:15353;width:9242;height:0" coordorigin="1327,15353" coordsize="9242,0" path="m1327,15353r9243,e" filled="f" strokeweight=".58pt">
              <v:path arrowok="t"/>
            </v:shape>
            <v:shape id="_x0000_s1039" style="position:absolute;left:10574;top:2010;width:0;height:13348" coordorigin="10574,2010" coordsize="0,13348" path="m10574,2010r,13348e" filled="f" strokeweight=".58pt">
              <v:path arrowok="t"/>
            </v:shape>
            <v:shape id="_x0000_s1038" style="position:absolute;left:600;top:240;width:2888;height:2310" coordorigin="600,240" coordsize="2888,2310" path="m2752,2292r-73,48l2604,2383r-79,38l2444,2455r-83,29l2276,2507r-87,19l2100,2539r-90,8l1920,2550r-108,-4l1706,2535r-103,-19l1503,2491r-97,-32l1313,2421r-89,-44l1140,2327r-79,-55l986,2212r-68,-65l855,2077r-57,-74l747,1926r-43,-82l667,1760r-29,-88l617,1582r-13,-93l600,1394r4,-94l617,1207r21,-90l667,1030r37,-85l747,864r51,-78l855,713r63,-70l986,578r75,-60l1140,463r84,-50l1313,369r93,-38l1503,299r100,-25l1706,255r106,-11l1920,240r108,4l2134,255r103,19l2337,299r97,32l2526,369r89,44l2699,463r80,55l2853,578r69,65l2985,713r57,73l3093,864r43,81l3173,1030r29,87l3223,1207r13,93l3240,1394r,30l3233,1512r-14,87l3198,1684r-28,84l3134,1850r-28,53l3074,1955r414,591l2752,2292xe" filled="f" strokecolor="#9aba59" strokeweight="3pt">
              <v:path arrowok="t"/>
            </v:shape>
            <v:shape id="_x0000_s1037" style="position:absolute;left:1028;top:661;width:1783;height:0" coordorigin="1028,661" coordsize="1783,0" path="m1028,661r1784,e" filled="f" strokecolor="white" strokeweight=".37392mm">
              <v:path arrowok="t"/>
            </v:shape>
            <v:shape id="_x0000_s1036" style="position:absolute;left:6940;top:3120;width:4220;height:1830" coordorigin="6940,3120" coordsize="4220,1830" path="m8220,4025r6,-75l8242,3878r24,-71l8299,3738r42,-66l8390,3608r56,-61l8510,3490r70,-55l8657,3384r82,-47l8827,3294r94,-39l9019,3221r103,-30l9229,3166r110,-20l9453,3132r117,-9l9690,3120r120,3l9928,3132r115,15l10154,3167r108,25l10365,3222r99,35l10558,3296r88,44l10729,3388r77,51l10876,3494r64,59l10996,3614r48,64l11085,3745r32,70l11141,3886r14,73l11160,4034r-5,76l11141,4183r-24,72l11085,4324r-41,67l10996,4455r-56,62l10876,4575r-70,56l10729,4682r-83,48l10558,4774r-94,39l10365,4848r-103,30l10154,4903r-111,20l9928,4938r-118,9l9690,4950r-90,-2l9510,4943r-88,-8l9336,4923r-85,-15l9169,4891r-81,-21l9009,4846r-75,-26l8861,4790r-71,-31l8723,4724r-64,-37l8599,4648r-57,-41l8489,4563r-48,-46l8396,4469r-40,-49l8321,4368,6940,4346,8220,4025xe" filled="f" strokecolor="#9aba59" strokeweight="3pt">
              <v:path arrowok="t"/>
            </v:shape>
            <v:shape id="_x0000_s1035" style="position:absolute;left:7064;top:6901;width:4096;height:4229" coordorigin="7064,6901" coordsize="4096,4229" path="m8495,7697r45,-54l8586,7592r48,-49l8682,7497r51,-44l8784,7412r53,-39l8890,7337r55,-33l9000,7273r57,-27l9114,7220r58,-22l9230,7179r59,-17l9349,7149r61,-11l9470,7131r61,-5l9593,7124r128,7l9847,7151r122,32l10088,7227r115,55l10313,7348r105,77l10518,7511r95,96l10701,7711r82,113l10858,7945r67,128l10985,8207r52,141l11080,8495r34,151l11139,8803r16,160l11160,9127r-5,164l11139,9452r-25,157l11080,9760r-43,147l10985,10048r-60,134l10858,10310r-75,121l10701,10544r-88,104l10518,10744r-100,86l10313,10907r-110,66l10088,11028r-119,44l9847,11104r-126,19l9593,11130r-129,-7l9338,11104r-122,-32l9097,11028r-115,-55l8872,10907r-105,-77l8666,10744r-94,-96l8484,10544r-82,-113l8327,10310r-68,-128l8199,10048r-51,-141l8104,9760r-34,-151l8045,9452r-15,-161l8024,9127r1,-41l8027,9003r6,-82l8041,8839r10,-81l8064,8678r16,-80l8098,8519r21,-77l8143,8365r12,-38l7064,6901r1431,796xe" filled="f" strokecolor="#9aba59" strokeweight="3pt">
              <v:path arrowok="t"/>
            </v:shape>
            <v:shape id="_x0000_s1034" style="position:absolute;left:150;top:11524;width:2237;height:3686" coordorigin="150,11524" coordsize="2237,3686" path="m2060,12640r55,87l2164,12819r44,97l2246,13016r33,105l2306,13228r21,110l2342,13450r9,115l2354,13680r-3,125l2340,13928r-18,120l2298,14164r-30,111l2231,14383r-42,103l2142,14584r-53,92l2032,14762r-62,80l1903,14915r-70,66l1759,15039r-77,51l1601,15132r-83,34l1431,15190r-88,15l1253,15210r-91,-5l1074,15190r-86,-24l904,15132r-81,-42l746,15039r-74,-58l601,14915r-66,-73l473,14762r-58,-86l363,14584r-48,-98l273,14383r-36,-108l206,14164r-24,-116l164,13928r-10,-123l150,13680r4,-125l164,13432r18,-120l206,13196r31,-111l273,12977r42,-103l363,12776r52,-92l473,12598r62,-80l601,12445r71,-66l746,12321r77,-51l904,12228r84,-34l1074,12170r88,-15l1253,12150r24,l1350,12156r72,12l1493,12187r70,25l1631,12243r68,38l1721,12295r666,-771l2060,12640xe" filled="f" strokecolor="#9aba59" strokeweight="3pt">
              <v:path arrowok="t"/>
            </v:shape>
            <v:shape id="_x0000_s1033" style="position:absolute;left:8624;top:360;width:2956;height:2048" coordorigin="8624,360" coordsize="2956,2048" path="m9456,1685r-75,-19l9309,1646r-69,-22l9174,1600r-63,-25l9052,1548r-56,-28l8943,1490r-94,-63l8771,1360r-63,-71l8662,1214r-28,-77l8624,1057r5,-57l8667,890r33,-53l8741,786r49,-49l8846,690r64,-45l8980,603r78,-39l9141,528r89,-34l9324,464r100,-26l9528,415r108,-19l9748,380r115,-11l9982,362r121,-2l10224,362r118,7l10458,380r112,16l10678,415r104,23l10881,464r94,30l11064,528r83,36l11224,603r71,42l11359,690r56,47l11464,786r41,51l11537,890r38,110l11580,1057r-5,57l11537,1225r-32,53l11464,1329r-49,49l11359,1425r-64,44l11224,1511r-77,39l11064,1587r-89,33l10881,1650r-99,27l10678,1700r-108,19l10458,1734r-116,11l10224,1752r-121,2l10083,1754r-80,-1l10000,1753r-663,655l9456,1685xe" filled="f" strokecolor="#9aba59" strokeweight="3pt">
              <v:path arrowok="t"/>
            </v:shape>
            <w10:wrap anchorx="page" anchory="page"/>
          </v:group>
        </w:pict>
      </w:r>
    </w:p>
    <w:p w14:paraId="6BB8E966" w14:textId="77777777" w:rsidR="00342793" w:rsidRPr="0048132B" w:rsidRDefault="00342793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FDED2D6" w14:textId="77777777" w:rsidR="00342793" w:rsidRPr="0048132B" w:rsidRDefault="0048132B">
      <w:pPr>
        <w:spacing w:line="276" w:lineRule="auto"/>
        <w:ind w:left="689" w:right="-16"/>
        <w:jc w:val="center"/>
        <w:rPr>
          <w:rFonts w:asciiTheme="majorHAnsi" w:eastAsia="Arial" w:hAnsiTheme="majorHAnsi" w:cs="Arial"/>
          <w:sz w:val="16"/>
          <w:szCs w:val="16"/>
        </w:rPr>
      </w:pPr>
      <w:r w:rsidRPr="0048132B">
        <w:rPr>
          <w:rFonts w:asciiTheme="majorHAnsi" w:eastAsia="Arial" w:hAnsiTheme="majorHAnsi" w:cs="Arial"/>
          <w:i/>
          <w:sz w:val="16"/>
          <w:szCs w:val="16"/>
        </w:rPr>
        <w:t>Your a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>d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 xml:space="preserve">dress 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>c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>ou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>l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>d also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 xml:space="preserve"> 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>be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 xml:space="preserve"> 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>in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 xml:space="preserve"> 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 xml:space="preserve">table format 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>u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>nde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>r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>n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>e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>ath your n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>a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>me a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>n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>d</w:t>
      </w:r>
    </w:p>
    <w:p w14:paraId="124B1B0F" w14:textId="77777777" w:rsidR="00342793" w:rsidRPr="0048132B" w:rsidRDefault="0048132B">
      <w:pPr>
        <w:spacing w:line="200" w:lineRule="exact"/>
        <w:ind w:left="1080" w:right="379"/>
        <w:jc w:val="center"/>
        <w:rPr>
          <w:rFonts w:asciiTheme="majorHAnsi" w:eastAsia="Arial" w:hAnsiTheme="majorHAnsi" w:cs="Arial"/>
          <w:sz w:val="16"/>
          <w:szCs w:val="16"/>
        </w:rPr>
      </w:pPr>
      <w:r w:rsidRPr="0048132B">
        <w:rPr>
          <w:rFonts w:asciiTheme="majorHAnsi" w:eastAsia="Calibri" w:hAnsiTheme="majorHAnsi" w:cs="Calibri"/>
          <w:i/>
          <w:sz w:val="16"/>
          <w:szCs w:val="16"/>
        </w:rPr>
        <w:t>s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>ur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>na</w:t>
      </w:r>
      <w:r w:rsidRPr="0048132B">
        <w:rPr>
          <w:rFonts w:asciiTheme="majorHAnsi" w:eastAsia="Arial" w:hAnsiTheme="majorHAnsi" w:cs="Arial"/>
          <w:i/>
          <w:spacing w:val="-1"/>
          <w:sz w:val="16"/>
          <w:szCs w:val="16"/>
        </w:rPr>
        <w:t>m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>e.</w:t>
      </w:r>
    </w:p>
    <w:p w14:paraId="6659D495" w14:textId="77777777" w:rsidR="00342793" w:rsidRPr="0048132B" w:rsidRDefault="0048132B">
      <w:pPr>
        <w:spacing w:line="200" w:lineRule="exact"/>
        <w:rPr>
          <w:rFonts w:asciiTheme="majorHAnsi" w:hAnsiTheme="majorHAnsi"/>
          <w:sz w:val="18"/>
          <w:szCs w:val="18"/>
        </w:rPr>
      </w:pPr>
      <w:r w:rsidRPr="0048132B">
        <w:rPr>
          <w:rFonts w:asciiTheme="majorHAnsi" w:hAnsiTheme="majorHAnsi"/>
          <w:sz w:val="18"/>
          <w:szCs w:val="18"/>
        </w:rPr>
        <w:br w:type="column"/>
      </w:r>
    </w:p>
    <w:p w14:paraId="1F3D3292" w14:textId="77777777" w:rsidR="00342793" w:rsidRPr="0048132B" w:rsidRDefault="00342793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9C9C7BC" w14:textId="77777777" w:rsidR="00342793" w:rsidRPr="0048132B" w:rsidRDefault="00342793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D002FB8" w14:textId="77777777" w:rsidR="00342793" w:rsidRPr="0048132B" w:rsidRDefault="00342793">
      <w:pPr>
        <w:spacing w:before="19" w:line="260" w:lineRule="exact"/>
        <w:rPr>
          <w:rFonts w:asciiTheme="majorHAnsi" w:hAnsiTheme="majorHAnsi"/>
          <w:sz w:val="24"/>
          <w:szCs w:val="24"/>
        </w:rPr>
      </w:pPr>
    </w:p>
    <w:p w14:paraId="2B337711" w14:textId="77777777" w:rsidR="00342793" w:rsidRPr="0048132B" w:rsidRDefault="0048132B">
      <w:pPr>
        <w:ind w:right="-62"/>
        <w:rPr>
          <w:rFonts w:asciiTheme="majorHAnsi" w:eastAsia="Arial" w:hAnsiTheme="majorHAnsi" w:cs="Arial"/>
          <w:sz w:val="24"/>
          <w:szCs w:val="24"/>
        </w:rPr>
      </w:pPr>
      <w:r w:rsidRPr="0048132B">
        <w:rPr>
          <w:rFonts w:asciiTheme="majorHAnsi" w:eastAsia="Arial" w:hAnsiTheme="majorHAnsi" w:cs="Arial"/>
          <w:b/>
          <w:sz w:val="24"/>
          <w:szCs w:val="24"/>
        </w:rPr>
        <w:t>Basic</w:t>
      </w:r>
      <w:r w:rsidRPr="0048132B">
        <w:rPr>
          <w:rFonts w:asciiTheme="majorHAnsi" w:eastAsia="Arial" w:hAnsiTheme="majorHAnsi" w:cs="Arial"/>
          <w:b/>
          <w:spacing w:val="-7"/>
          <w:sz w:val="24"/>
          <w:szCs w:val="24"/>
        </w:rPr>
        <w:t xml:space="preserve"> </w:t>
      </w:r>
      <w:r w:rsidRPr="0048132B">
        <w:rPr>
          <w:rFonts w:asciiTheme="majorHAnsi" w:eastAsia="Arial" w:hAnsiTheme="majorHAnsi" w:cs="Arial"/>
          <w:b/>
          <w:sz w:val="24"/>
          <w:szCs w:val="24"/>
        </w:rPr>
        <w:t>Curriculum</w:t>
      </w:r>
      <w:r w:rsidRPr="0048132B">
        <w:rPr>
          <w:rFonts w:asciiTheme="majorHAnsi" w:eastAsia="Arial" w:hAnsiTheme="majorHAnsi" w:cs="Arial"/>
          <w:b/>
          <w:spacing w:val="-15"/>
          <w:sz w:val="24"/>
          <w:szCs w:val="24"/>
        </w:rPr>
        <w:t xml:space="preserve"> </w:t>
      </w:r>
      <w:r w:rsidRPr="0048132B">
        <w:rPr>
          <w:rFonts w:asciiTheme="majorHAnsi" w:eastAsia="Arial" w:hAnsiTheme="majorHAnsi" w:cs="Arial"/>
          <w:b/>
          <w:sz w:val="24"/>
          <w:szCs w:val="24"/>
        </w:rPr>
        <w:t>Vitae</w:t>
      </w:r>
      <w:r w:rsidRPr="0048132B">
        <w:rPr>
          <w:rFonts w:asciiTheme="majorHAnsi" w:eastAsia="Arial" w:hAnsiTheme="majorHAnsi" w:cs="Arial"/>
          <w:b/>
          <w:spacing w:val="-7"/>
          <w:sz w:val="24"/>
          <w:szCs w:val="24"/>
        </w:rPr>
        <w:t xml:space="preserve"> </w:t>
      </w:r>
      <w:r w:rsidRPr="0048132B">
        <w:rPr>
          <w:rFonts w:asciiTheme="majorHAnsi" w:eastAsia="Arial" w:hAnsiTheme="majorHAnsi" w:cs="Arial"/>
          <w:b/>
          <w:sz w:val="24"/>
          <w:szCs w:val="24"/>
        </w:rPr>
        <w:t>Example</w:t>
      </w:r>
    </w:p>
    <w:p w14:paraId="706B9D1E" w14:textId="77777777" w:rsidR="00342793" w:rsidRPr="0048132B" w:rsidRDefault="0048132B">
      <w:pPr>
        <w:spacing w:before="76" w:line="276" w:lineRule="auto"/>
        <w:ind w:right="88"/>
        <w:rPr>
          <w:rFonts w:asciiTheme="majorHAnsi" w:eastAsia="Arial" w:hAnsiTheme="majorHAnsi" w:cs="Arial"/>
          <w:sz w:val="16"/>
          <w:szCs w:val="16"/>
        </w:rPr>
        <w:sectPr w:rsidR="00342793" w:rsidRPr="0048132B">
          <w:pgSz w:w="11900" w:h="16840"/>
          <w:pgMar w:top="560" w:right="800" w:bottom="280" w:left="440" w:header="720" w:footer="720" w:gutter="0"/>
          <w:cols w:num="3" w:space="720" w:equalWidth="0">
            <w:col w:w="2256" w:space="1110"/>
            <w:col w:w="4295" w:space="1028"/>
            <w:col w:w="1971"/>
          </w:cols>
        </w:sectPr>
      </w:pPr>
      <w:r w:rsidRPr="0048132B">
        <w:rPr>
          <w:rFonts w:asciiTheme="majorHAnsi" w:hAnsiTheme="majorHAnsi"/>
          <w:sz w:val="18"/>
          <w:szCs w:val="18"/>
        </w:rPr>
        <w:br w:type="column"/>
      </w:r>
      <w:r w:rsidRPr="0048132B">
        <w:rPr>
          <w:rFonts w:asciiTheme="majorHAnsi" w:eastAsia="Arial" w:hAnsiTheme="majorHAnsi" w:cs="Arial"/>
          <w:i/>
          <w:sz w:val="16"/>
          <w:szCs w:val="16"/>
        </w:rPr>
        <w:t xml:space="preserve">Your 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>e</w:t>
      </w:r>
      <w:r w:rsidRPr="0048132B">
        <w:rPr>
          <w:rFonts w:asciiTheme="majorHAnsi" w:eastAsia="Arial" w:hAnsiTheme="majorHAnsi" w:cs="Arial"/>
          <w:i/>
          <w:spacing w:val="-1"/>
          <w:sz w:val="16"/>
          <w:szCs w:val="16"/>
        </w:rPr>
        <w:t>m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>a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>il a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>dd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>ress sho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>u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 xml:space="preserve">ld 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>b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>e pro</w:t>
      </w:r>
      <w:r w:rsidRPr="0048132B">
        <w:rPr>
          <w:rFonts w:asciiTheme="majorHAnsi" w:eastAsia="Arial" w:hAnsiTheme="majorHAnsi" w:cs="Arial"/>
          <w:i/>
          <w:spacing w:val="2"/>
          <w:sz w:val="16"/>
          <w:szCs w:val="16"/>
        </w:rPr>
        <w:t>f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>essi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>o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>nal. Avoid</w:t>
      </w:r>
      <w:r w:rsidRPr="0048132B">
        <w:rPr>
          <w:rFonts w:asciiTheme="majorHAnsi" w:eastAsia="Arial" w:hAnsiTheme="majorHAnsi" w:cs="Arial"/>
          <w:i/>
          <w:spacing w:val="-8"/>
          <w:sz w:val="16"/>
          <w:szCs w:val="16"/>
        </w:rPr>
        <w:t xml:space="preserve"> 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>nick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>na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>mes.</w:t>
      </w:r>
    </w:p>
    <w:p w14:paraId="6628A426" w14:textId="402E24BD" w:rsidR="0048132B" w:rsidRPr="0048132B" w:rsidRDefault="0048132B" w:rsidP="0048132B">
      <w:pPr>
        <w:spacing w:line="240" w:lineRule="exact"/>
        <w:ind w:left="1000"/>
        <w:rPr>
          <w:rFonts w:ascii="Calibri" w:hAnsi="Calibri" w:cs="Calibri"/>
          <w:sz w:val="22"/>
          <w:szCs w:val="22"/>
        </w:rPr>
      </w:pPr>
      <w:r w:rsidRPr="0048132B">
        <w:rPr>
          <w:rFonts w:asciiTheme="majorHAnsi" w:eastAsia="Calibri" w:hAnsiTheme="majorHAnsi" w:cs="Calibri"/>
          <w:b/>
          <w:position w:val="1"/>
        </w:rPr>
        <w:t>Curriculum</w:t>
      </w:r>
      <w:r w:rsidRPr="0048132B">
        <w:rPr>
          <w:rFonts w:asciiTheme="majorHAnsi" w:eastAsia="Calibri" w:hAnsiTheme="majorHAnsi" w:cs="Calibri"/>
          <w:b/>
          <w:spacing w:val="-9"/>
          <w:position w:val="1"/>
        </w:rPr>
        <w:t xml:space="preserve"> </w:t>
      </w:r>
      <w:r w:rsidRPr="0048132B">
        <w:rPr>
          <w:rFonts w:asciiTheme="majorHAnsi" w:eastAsia="Calibri" w:hAnsiTheme="majorHAnsi" w:cs="Calibri"/>
          <w:b/>
          <w:spacing w:val="1"/>
          <w:position w:val="1"/>
        </w:rPr>
        <w:t>Vi</w:t>
      </w:r>
      <w:r w:rsidRPr="0048132B">
        <w:rPr>
          <w:rFonts w:asciiTheme="majorHAnsi" w:eastAsia="Calibri" w:hAnsiTheme="majorHAnsi" w:cs="Calibri"/>
          <w:b/>
          <w:position w:val="1"/>
        </w:rPr>
        <w:t>tae</w:t>
      </w:r>
      <w:r w:rsidRPr="0048132B">
        <w:rPr>
          <w:rFonts w:asciiTheme="majorHAnsi" w:eastAsia="Calibri" w:hAnsiTheme="majorHAnsi" w:cs="Calibri"/>
          <w:b/>
          <w:spacing w:val="45"/>
          <w:position w:val="1"/>
        </w:rPr>
        <w:t xml:space="preserve"> </w:t>
      </w:r>
      <w:r w:rsidRPr="0048132B">
        <w:rPr>
          <w:rFonts w:asciiTheme="majorHAnsi" w:eastAsia="Calibri" w:hAnsiTheme="majorHAnsi" w:cs="Calibri"/>
          <w:b/>
          <w:position w:val="1"/>
        </w:rPr>
        <w:t xml:space="preserve">‐   </w:t>
      </w:r>
      <w:r>
        <w:rPr>
          <w:rFonts w:ascii="Calibri" w:hAnsi="Calibri" w:cs="Calibri"/>
          <w:sz w:val="22"/>
          <w:szCs w:val="22"/>
        </w:rPr>
        <w:t>Darnell Ireland</w:t>
      </w:r>
    </w:p>
    <w:p w14:paraId="5FE46AD9" w14:textId="77777777" w:rsidR="00342793" w:rsidRPr="0048132B" w:rsidRDefault="00342793">
      <w:pPr>
        <w:spacing w:before="6" w:line="260" w:lineRule="exact"/>
        <w:rPr>
          <w:rFonts w:asciiTheme="majorHAnsi" w:hAnsiTheme="majorHAnsi"/>
          <w:sz w:val="24"/>
          <w:szCs w:val="24"/>
        </w:rPr>
      </w:pPr>
    </w:p>
    <w:p w14:paraId="58E3F5F3" w14:textId="776C9D55" w:rsidR="00342793" w:rsidRPr="0048132B" w:rsidRDefault="0048132B">
      <w:pPr>
        <w:spacing w:before="11"/>
        <w:ind w:left="2212"/>
        <w:rPr>
          <w:rFonts w:asciiTheme="majorHAnsi" w:eastAsia="Calibri" w:hAnsiTheme="majorHAnsi" w:cs="Calibri"/>
        </w:rPr>
      </w:pPr>
      <w:r w:rsidRPr="0048132B">
        <w:rPr>
          <w:rFonts w:asciiTheme="majorHAnsi" w:eastAsia="Calibri" w:hAnsiTheme="majorHAnsi" w:cs="Calibri"/>
        </w:rPr>
        <w:t>P.O.</w:t>
      </w:r>
      <w:r w:rsidRPr="0048132B">
        <w:rPr>
          <w:rFonts w:asciiTheme="majorHAnsi" w:eastAsia="Calibri" w:hAnsiTheme="majorHAnsi" w:cs="Calibri"/>
          <w:spacing w:val="-5"/>
        </w:rPr>
        <w:t xml:space="preserve"> </w:t>
      </w:r>
      <w:r w:rsidRPr="0048132B">
        <w:rPr>
          <w:rFonts w:asciiTheme="majorHAnsi" w:eastAsia="Calibri" w:hAnsiTheme="majorHAnsi" w:cs="Calibri"/>
          <w:spacing w:val="1"/>
        </w:rPr>
        <w:t>Bo</w:t>
      </w:r>
      <w:r w:rsidRPr="0048132B">
        <w:rPr>
          <w:rFonts w:asciiTheme="majorHAnsi" w:eastAsia="Calibri" w:hAnsiTheme="majorHAnsi" w:cs="Calibri"/>
        </w:rPr>
        <w:t>x</w:t>
      </w:r>
      <w:r w:rsidRPr="0048132B">
        <w:rPr>
          <w:rFonts w:asciiTheme="majorHAnsi" w:eastAsia="Calibri" w:hAnsiTheme="majorHAnsi" w:cs="Calibri"/>
          <w:spacing w:val="-4"/>
        </w:rPr>
        <w:t xml:space="preserve"> </w:t>
      </w:r>
      <w:r w:rsidRPr="0048132B">
        <w:rPr>
          <w:rFonts w:asciiTheme="majorHAnsi" w:eastAsia="Calibri" w:hAnsiTheme="majorHAnsi" w:cs="Calibri"/>
        </w:rPr>
        <w:t>25</w:t>
      </w:r>
      <w:r w:rsidRPr="0048132B">
        <w:rPr>
          <w:rFonts w:asciiTheme="majorHAnsi" w:eastAsia="Calibri" w:hAnsiTheme="majorHAnsi" w:cs="Calibri"/>
          <w:spacing w:val="2"/>
        </w:rPr>
        <w:t>2</w:t>
      </w:r>
      <w:r w:rsidRPr="0048132B">
        <w:rPr>
          <w:rFonts w:asciiTheme="majorHAnsi" w:eastAsia="Calibri" w:hAnsiTheme="majorHAnsi" w:cs="Calibri"/>
        </w:rPr>
        <w:t>6</w:t>
      </w:r>
      <w:r w:rsidRPr="0048132B">
        <w:rPr>
          <w:rFonts w:asciiTheme="majorHAnsi" w:eastAsia="Calibri" w:hAnsiTheme="majorHAnsi" w:cs="Calibri"/>
          <w:spacing w:val="-4"/>
        </w:rPr>
        <w:t xml:space="preserve"> </w:t>
      </w:r>
      <w:r w:rsidRPr="0048132B">
        <w:rPr>
          <w:rFonts w:asciiTheme="majorHAnsi" w:eastAsia="Calibri" w:hAnsiTheme="majorHAnsi" w:cs="Calibri"/>
        </w:rPr>
        <w:t>∙</w:t>
      </w:r>
      <w:r w:rsidRPr="0048132B">
        <w:rPr>
          <w:rFonts w:asciiTheme="majorHAnsi" w:eastAsia="Calibri" w:hAnsiTheme="majorHAnsi" w:cs="Calibri"/>
          <w:spacing w:val="-2"/>
        </w:rPr>
        <w:t xml:space="preserve"> </w:t>
      </w:r>
      <w:r w:rsidRPr="0048132B">
        <w:rPr>
          <w:rFonts w:asciiTheme="majorHAnsi" w:eastAsia="Calibri" w:hAnsiTheme="majorHAnsi" w:cs="Calibri"/>
        </w:rPr>
        <w:t>Polokwane</w:t>
      </w:r>
      <w:r w:rsidRPr="0048132B">
        <w:rPr>
          <w:rFonts w:asciiTheme="majorHAnsi" w:eastAsia="Calibri" w:hAnsiTheme="majorHAnsi" w:cs="Calibri"/>
          <w:spacing w:val="-11"/>
        </w:rPr>
        <w:t xml:space="preserve"> </w:t>
      </w:r>
      <w:r w:rsidRPr="0048132B">
        <w:rPr>
          <w:rFonts w:asciiTheme="majorHAnsi" w:eastAsia="Calibri" w:hAnsiTheme="majorHAnsi" w:cs="Calibri"/>
        </w:rPr>
        <w:t>∙</w:t>
      </w:r>
      <w:r w:rsidRPr="0048132B">
        <w:rPr>
          <w:rFonts w:asciiTheme="majorHAnsi" w:eastAsia="Calibri" w:hAnsiTheme="majorHAnsi" w:cs="Calibri"/>
          <w:spacing w:val="-2"/>
        </w:rPr>
        <w:t xml:space="preserve"> </w:t>
      </w:r>
      <w:r w:rsidRPr="0048132B">
        <w:rPr>
          <w:rFonts w:asciiTheme="majorHAnsi" w:eastAsia="Calibri" w:hAnsiTheme="majorHAnsi" w:cs="Calibri"/>
        </w:rPr>
        <w:t>2069</w:t>
      </w:r>
      <w:r w:rsidRPr="0048132B">
        <w:rPr>
          <w:rFonts w:asciiTheme="majorHAnsi" w:eastAsia="Calibri" w:hAnsiTheme="majorHAnsi" w:cs="Calibri"/>
          <w:spacing w:val="-4"/>
        </w:rPr>
        <w:t xml:space="preserve"> </w:t>
      </w:r>
      <w:r w:rsidRPr="0048132B">
        <w:rPr>
          <w:rFonts w:asciiTheme="majorHAnsi" w:eastAsia="Calibri" w:hAnsiTheme="majorHAnsi" w:cs="Calibri"/>
        </w:rPr>
        <w:t>∙</w:t>
      </w:r>
      <w:r w:rsidRPr="0048132B">
        <w:rPr>
          <w:rFonts w:asciiTheme="majorHAnsi" w:eastAsia="Calibri" w:hAnsiTheme="majorHAnsi" w:cs="Calibri"/>
          <w:spacing w:val="-1"/>
        </w:rPr>
        <w:t xml:space="preserve"> </w:t>
      </w:r>
      <w:r w:rsidRPr="0048132B">
        <w:rPr>
          <w:rFonts w:asciiTheme="majorHAnsi" w:eastAsia="Calibri" w:hAnsiTheme="majorHAnsi" w:cs="Calibri"/>
        </w:rPr>
        <w:t>073</w:t>
      </w:r>
      <w:r w:rsidRPr="0048132B">
        <w:rPr>
          <w:rFonts w:asciiTheme="majorHAnsi" w:eastAsia="Calibri" w:hAnsiTheme="majorHAnsi" w:cs="Calibri"/>
          <w:spacing w:val="-2"/>
        </w:rPr>
        <w:t xml:space="preserve"> </w:t>
      </w:r>
      <w:r w:rsidRPr="0048132B">
        <w:rPr>
          <w:rFonts w:asciiTheme="majorHAnsi" w:eastAsia="Calibri" w:hAnsiTheme="majorHAnsi" w:cs="Calibri"/>
        </w:rPr>
        <w:t>555</w:t>
      </w:r>
      <w:r w:rsidRPr="0048132B">
        <w:rPr>
          <w:rFonts w:asciiTheme="majorHAnsi" w:eastAsia="Calibri" w:hAnsiTheme="majorHAnsi" w:cs="Calibri"/>
          <w:spacing w:val="-3"/>
        </w:rPr>
        <w:t xml:space="preserve"> </w:t>
      </w:r>
      <w:r w:rsidRPr="0048132B">
        <w:rPr>
          <w:rFonts w:asciiTheme="majorHAnsi" w:eastAsia="Calibri" w:hAnsiTheme="majorHAnsi" w:cs="Calibri"/>
        </w:rPr>
        <w:t>9897</w:t>
      </w:r>
      <w:r w:rsidRPr="0048132B">
        <w:rPr>
          <w:rFonts w:asciiTheme="majorHAnsi" w:eastAsia="Calibri" w:hAnsiTheme="majorHAnsi" w:cs="Calibri"/>
          <w:spacing w:val="-4"/>
        </w:rPr>
        <w:t xml:space="preserve"> </w:t>
      </w:r>
      <w:r>
        <w:rPr>
          <w:rFonts w:asciiTheme="majorHAnsi" w:eastAsia="Calibri" w:hAnsiTheme="majorHAnsi" w:cs="Calibri"/>
        </w:rPr>
        <w:t>darnell@gmail.com</w:t>
      </w:r>
    </w:p>
    <w:p w14:paraId="3C5F536E" w14:textId="77777777" w:rsidR="00342793" w:rsidRPr="0048132B" w:rsidRDefault="00342793">
      <w:pPr>
        <w:spacing w:before="16" w:line="260" w:lineRule="exact"/>
        <w:rPr>
          <w:rFonts w:asciiTheme="majorHAnsi" w:hAnsiTheme="majorHAnsi"/>
          <w:sz w:val="24"/>
          <w:szCs w:val="24"/>
        </w:rPr>
        <w:sectPr w:rsidR="00342793" w:rsidRPr="0048132B">
          <w:type w:val="continuous"/>
          <w:pgSz w:w="11900" w:h="16840"/>
          <w:pgMar w:top="560" w:right="800" w:bottom="280" w:left="440" w:header="720" w:footer="720" w:gutter="0"/>
          <w:cols w:space="720"/>
        </w:sectPr>
      </w:pPr>
    </w:p>
    <w:p w14:paraId="301068DF" w14:textId="77777777" w:rsidR="00342793" w:rsidRPr="0048132B" w:rsidRDefault="00342793">
      <w:pPr>
        <w:spacing w:before="8" w:line="140" w:lineRule="exact"/>
        <w:rPr>
          <w:rFonts w:asciiTheme="majorHAnsi" w:hAnsiTheme="majorHAnsi"/>
          <w:sz w:val="13"/>
          <w:szCs w:val="13"/>
        </w:rPr>
      </w:pPr>
    </w:p>
    <w:p w14:paraId="0093F88D" w14:textId="77777777" w:rsidR="00342793" w:rsidRPr="0048132B" w:rsidRDefault="00342793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7B2DBEA" w14:textId="77777777" w:rsidR="00342793" w:rsidRPr="0048132B" w:rsidRDefault="00342793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3AB7DAC" w14:textId="77777777" w:rsidR="00342793" w:rsidRPr="0048132B" w:rsidRDefault="0048132B">
      <w:pPr>
        <w:ind w:left="1000"/>
        <w:rPr>
          <w:rFonts w:asciiTheme="majorHAnsi" w:eastAsia="Calibri" w:hAnsiTheme="majorHAnsi" w:cs="Calibri"/>
        </w:rPr>
      </w:pPr>
      <w:r w:rsidRPr="0048132B">
        <w:rPr>
          <w:rFonts w:asciiTheme="majorHAnsi" w:eastAsia="Calibri" w:hAnsiTheme="majorHAnsi" w:cs="Calibri"/>
          <w:b/>
        </w:rPr>
        <w:t>ID</w:t>
      </w:r>
      <w:r w:rsidRPr="0048132B">
        <w:rPr>
          <w:rFonts w:asciiTheme="majorHAnsi" w:eastAsia="Calibri" w:hAnsiTheme="majorHAnsi" w:cs="Calibri"/>
          <w:b/>
          <w:spacing w:val="-3"/>
        </w:rPr>
        <w:t xml:space="preserve"> </w:t>
      </w:r>
      <w:r w:rsidRPr="0048132B">
        <w:rPr>
          <w:rFonts w:asciiTheme="majorHAnsi" w:eastAsia="Calibri" w:hAnsiTheme="majorHAnsi" w:cs="Calibri"/>
          <w:b/>
          <w:spacing w:val="1"/>
        </w:rPr>
        <w:t>n</w:t>
      </w:r>
      <w:r w:rsidRPr="0048132B">
        <w:rPr>
          <w:rFonts w:asciiTheme="majorHAnsi" w:eastAsia="Calibri" w:hAnsiTheme="majorHAnsi" w:cs="Calibri"/>
          <w:b/>
        </w:rPr>
        <w:t>u</w:t>
      </w:r>
      <w:r w:rsidRPr="0048132B">
        <w:rPr>
          <w:rFonts w:asciiTheme="majorHAnsi" w:eastAsia="Calibri" w:hAnsiTheme="majorHAnsi" w:cs="Calibri"/>
          <w:b/>
          <w:spacing w:val="1"/>
        </w:rPr>
        <w:t>m</w:t>
      </w:r>
      <w:r w:rsidRPr="0048132B">
        <w:rPr>
          <w:rFonts w:asciiTheme="majorHAnsi" w:eastAsia="Calibri" w:hAnsiTheme="majorHAnsi" w:cs="Calibri"/>
          <w:b/>
        </w:rPr>
        <w:t>b</w:t>
      </w:r>
      <w:r w:rsidRPr="0048132B">
        <w:rPr>
          <w:rFonts w:asciiTheme="majorHAnsi" w:eastAsia="Calibri" w:hAnsiTheme="majorHAnsi" w:cs="Calibri"/>
          <w:b/>
          <w:spacing w:val="1"/>
        </w:rPr>
        <w:t>er</w:t>
      </w:r>
      <w:r w:rsidRPr="0048132B">
        <w:rPr>
          <w:rFonts w:asciiTheme="majorHAnsi" w:eastAsia="Calibri" w:hAnsiTheme="majorHAnsi" w:cs="Calibri"/>
          <w:b/>
        </w:rPr>
        <w:t xml:space="preserve">:            </w:t>
      </w:r>
      <w:r w:rsidRPr="0048132B">
        <w:rPr>
          <w:rFonts w:asciiTheme="majorHAnsi" w:eastAsia="Calibri" w:hAnsiTheme="majorHAnsi" w:cs="Calibri"/>
          <w:b/>
          <w:spacing w:val="42"/>
        </w:rPr>
        <w:t xml:space="preserve"> </w:t>
      </w:r>
      <w:r w:rsidRPr="0048132B">
        <w:rPr>
          <w:rFonts w:asciiTheme="majorHAnsi" w:eastAsia="Calibri" w:hAnsiTheme="majorHAnsi" w:cs="Calibri"/>
        </w:rPr>
        <w:t>891211</w:t>
      </w:r>
      <w:r w:rsidRPr="0048132B">
        <w:rPr>
          <w:rFonts w:asciiTheme="majorHAnsi" w:eastAsia="Calibri" w:hAnsiTheme="majorHAnsi" w:cs="Calibri"/>
          <w:spacing w:val="-7"/>
        </w:rPr>
        <w:t xml:space="preserve"> </w:t>
      </w:r>
      <w:r w:rsidRPr="0048132B">
        <w:rPr>
          <w:rFonts w:asciiTheme="majorHAnsi" w:eastAsia="Calibri" w:hAnsiTheme="majorHAnsi" w:cs="Calibri"/>
        </w:rPr>
        <w:t>5586</w:t>
      </w:r>
      <w:r w:rsidRPr="0048132B">
        <w:rPr>
          <w:rFonts w:asciiTheme="majorHAnsi" w:eastAsia="Calibri" w:hAnsiTheme="majorHAnsi" w:cs="Calibri"/>
          <w:spacing w:val="-4"/>
        </w:rPr>
        <w:t xml:space="preserve"> </w:t>
      </w:r>
      <w:r w:rsidRPr="0048132B">
        <w:rPr>
          <w:rFonts w:asciiTheme="majorHAnsi" w:eastAsia="Calibri" w:hAnsiTheme="majorHAnsi" w:cs="Calibri"/>
        </w:rPr>
        <w:t>225</w:t>
      </w:r>
    </w:p>
    <w:p w14:paraId="5500F05F" w14:textId="77777777" w:rsidR="00342793" w:rsidRPr="0048132B" w:rsidRDefault="0048132B">
      <w:pPr>
        <w:spacing w:line="260" w:lineRule="exact"/>
        <w:ind w:left="1000" w:right="-53"/>
        <w:rPr>
          <w:rFonts w:asciiTheme="majorHAnsi" w:eastAsia="Calibri" w:hAnsiTheme="majorHAnsi" w:cs="Calibri"/>
        </w:rPr>
      </w:pPr>
      <w:r w:rsidRPr="0048132B">
        <w:rPr>
          <w:rFonts w:asciiTheme="majorHAnsi" w:eastAsia="Calibri" w:hAnsiTheme="majorHAnsi" w:cs="Calibri"/>
          <w:b/>
        </w:rPr>
        <w:t>D</w:t>
      </w:r>
      <w:r w:rsidRPr="0048132B">
        <w:rPr>
          <w:rFonts w:asciiTheme="majorHAnsi" w:eastAsia="Calibri" w:hAnsiTheme="majorHAnsi" w:cs="Calibri"/>
          <w:b/>
          <w:spacing w:val="1"/>
        </w:rPr>
        <w:t>a</w:t>
      </w:r>
      <w:r w:rsidRPr="0048132B">
        <w:rPr>
          <w:rFonts w:asciiTheme="majorHAnsi" w:eastAsia="Calibri" w:hAnsiTheme="majorHAnsi" w:cs="Calibri"/>
          <w:b/>
        </w:rPr>
        <w:t>te</w:t>
      </w:r>
      <w:r w:rsidRPr="0048132B">
        <w:rPr>
          <w:rFonts w:asciiTheme="majorHAnsi" w:eastAsia="Calibri" w:hAnsiTheme="majorHAnsi" w:cs="Calibri"/>
          <w:b/>
          <w:spacing w:val="-3"/>
        </w:rPr>
        <w:t xml:space="preserve"> </w:t>
      </w:r>
      <w:r w:rsidRPr="0048132B">
        <w:rPr>
          <w:rFonts w:asciiTheme="majorHAnsi" w:eastAsia="Calibri" w:hAnsiTheme="majorHAnsi" w:cs="Calibri"/>
          <w:b/>
        </w:rPr>
        <w:t>of</w:t>
      </w:r>
      <w:r w:rsidRPr="0048132B">
        <w:rPr>
          <w:rFonts w:asciiTheme="majorHAnsi" w:eastAsia="Calibri" w:hAnsiTheme="majorHAnsi" w:cs="Calibri"/>
          <w:b/>
          <w:spacing w:val="-1"/>
        </w:rPr>
        <w:t xml:space="preserve"> </w:t>
      </w:r>
      <w:r w:rsidRPr="0048132B">
        <w:rPr>
          <w:rFonts w:asciiTheme="majorHAnsi" w:eastAsia="Calibri" w:hAnsiTheme="majorHAnsi" w:cs="Calibri"/>
          <w:b/>
        </w:rPr>
        <w:t xml:space="preserve">birth:        </w:t>
      </w:r>
      <w:r w:rsidRPr="0048132B">
        <w:rPr>
          <w:rFonts w:asciiTheme="majorHAnsi" w:eastAsia="Calibri" w:hAnsiTheme="majorHAnsi" w:cs="Calibri"/>
          <w:b/>
          <w:spacing w:val="44"/>
        </w:rPr>
        <w:t xml:space="preserve"> </w:t>
      </w:r>
      <w:r w:rsidRPr="0048132B">
        <w:rPr>
          <w:rFonts w:asciiTheme="majorHAnsi" w:eastAsia="Calibri" w:hAnsiTheme="majorHAnsi" w:cs="Calibri"/>
        </w:rPr>
        <w:t>11</w:t>
      </w:r>
      <w:r w:rsidRPr="0048132B">
        <w:rPr>
          <w:rFonts w:asciiTheme="majorHAnsi" w:eastAsia="Calibri" w:hAnsiTheme="majorHAnsi" w:cs="Calibri"/>
          <w:spacing w:val="-1"/>
        </w:rPr>
        <w:t xml:space="preserve"> </w:t>
      </w:r>
      <w:r w:rsidRPr="0048132B">
        <w:rPr>
          <w:rFonts w:asciiTheme="majorHAnsi" w:eastAsia="Calibri" w:hAnsiTheme="majorHAnsi" w:cs="Calibri"/>
        </w:rPr>
        <w:t>December</w:t>
      </w:r>
      <w:r w:rsidRPr="0048132B">
        <w:rPr>
          <w:rFonts w:asciiTheme="majorHAnsi" w:eastAsia="Calibri" w:hAnsiTheme="majorHAnsi" w:cs="Calibri"/>
          <w:spacing w:val="-9"/>
        </w:rPr>
        <w:t xml:space="preserve"> </w:t>
      </w:r>
      <w:r w:rsidRPr="0048132B">
        <w:rPr>
          <w:rFonts w:asciiTheme="majorHAnsi" w:eastAsia="Calibri" w:hAnsiTheme="majorHAnsi" w:cs="Calibri"/>
        </w:rPr>
        <w:t>1989</w:t>
      </w:r>
    </w:p>
    <w:p w14:paraId="201251E4" w14:textId="77777777" w:rsidR="00342793" w:rsidRPr="0048132B" w:rsidRDefault="0048132B">
      <w:pPr>
        <w:ind w:left="1000"/>
        <w:rPr>
          <w:rFonts w:asciiTheme="majorHAnsi" w:eastAsia="Calibri" w:hAnsiTheme="majorHAnsi" w:cs="Calibri"/>
        </w:rPr>
      </w:pPr>
      <w:r w:rsidRPr="0048132B">
        <w:rPr>
          <w:rFonts w:asciiTheme="majorHAnsi" w:eastAsia="Calibri" w:hAnsiTheme="majorHAnsi" w:cs="Calibri"/>
          <w:b/>
        </w:rPr>
        <w:t xml:space="preserve">Nationality:           </w:t>
      </w:r>
      <w:r w:rsidRPr="0048132B">
        <w:rPr>
          <w:rFonts w:asciiTheme="majorHAnsi" w:eastAsia="Calibri" w:hAnsiTheme="majorHAnsi" w:cs="Calibri"/>
          <w:b/>
          <w:spacing w:val="40"/>
        </w:rPr>
        <w:t xml:space="preserve"> </w:t>
      </w:r>
      <w:r w:rsidRPr="0048132B">
        <w:rPr>
          <w:rFonts w:asciiTheme="majorHAnsi" w:eastAsia="Calibri" w:hAnsiTheme="majorHAnsi" w:cs="Calibri"/>
        </w:rPr>
        <w:t>SA</w:t>
      </w:r>
      <w:r w:rsidRPr="0048132B">
        <w:rPr>
          <w:rFonts w:asciiTheme="majorHAnsi" w:eastAsia="Calibri" w:hAnsiTheme="majorHAnsi" w:cs="Calibri"/>
          <w:spacing w:val="-2"/>
        </w:rPr>
        <w:t xml:space="preserve"> </w:t>
      </w:r>
      <w:r w:rsidRPr="0048132B">
        <w:rPr>
          <w:rFonts w:asciiTheme="majorHAnsi" w:eastAsia="Calibri" w:hAnsiTheme="majorHAnsi" w:cs="Calibri"/>
        </w:rPr>
        <w:t>Citizen</w:t>
      </w:r>
    </w:p>
    <w:p w14:paraId="79DC6873" w14:textId="77777777" w:rsidR="00342793" w:rsidRPr="0048132B" w:rsidRDefault="0048132B">
      <w:pPr>
        <w:spacing w:before="11"/>
        <w:ind w:right="-53"/>
        <w:rPr>
          <w:rFonts w:asciiTheme="majorHAnsi" w:eastAsia="Calibri" w:hAnsiTheme="majorHAnsi" w:cs="Calibri"/>
        </w:rPr>
      </w:pPr>
      <w:r w:rsidRPr="0048132B">
        <w:rPr>
          <w:rFonts w:asciiTheme="majorHAnsi" w:hAnsiTheme="majorHAnsi"/>
          <w:sz w:val="18"/>
          <w:szCs w:val="18"/>
        </w:rPr>
        <w:br w:type="column"/>
      </w:r>
      <w:r w:rsidRPr="0048132B">
        <w:rPr>
          <w:rFonts w:asciiTheme="majorHAnsi" w:eastAsia="Calibri" w:hAnsiTheme="majorHAnsi" w:cs="Calibri"/>
          <w:b/>
        </w:rPr>
        <w:t>Per</w:t>
      </w:r>
      <w:r w:rsidRPr="0048132B">
        <w:rPr>
          <w:rFonts w:asciiTheme="majorHAnsi" w:eastAsia="Calibri" w:hAnsiTheme="majorHAnsi" w:cs="Calibri"/>
          <w:b/>
          <w:spacing w:val="1"/>
        </w:rPr>
        <w:t>s</w:t>
      </w:r>
      <w:r w:rsidRPr="0048132B">
        <w:rPr>
          <w:rFonts w:asciiTheme="majorHAnsi" w:eastAsia="Calibri" w:hAnsiTheme="majorHAnsi" w:cs="Calibri"/>
          <w:b/>
        </w:rPr>
        <w:t>o</w:t>
      </w:r>
      <w:r w:rsidRPr="0048132B">
        <w:rPr>
          <w:rFonts w:asciiTheme="majorHAnsi" w:eastAsia="Calibri" w:hAnsiTheme="majorHAnsi" w:cs="Calibri"/>
          <w:b/>
          <w:spacing w:val="1"/>
        </w:rPr>
        <w:t>n</w:t>
      </w:r>
      <w:r w:rsidRPr="0048132B">
        <w:rPr>
          <w:rFonts w:asciiTheme="majorHAnsi" w:eastAsia="Calibri" w:hAnsiTheme="majorHAnsi" w:cs="Calibri"/>
          <w:b/>
        </w:rPr>
        <w:t>al</w:t>
      </w:r>
      <w:r w:rsidRPr="0048132B">
        <w:rPr>
          <w:rFonts w:asciiTheme="majorHAnsi" w:eastAsia="Calibri" w:hAnsiTheme="majorHAnsi" w:cs="Calibri"/>
          <w:b/>
          <w:spacing w:val="-8"/>
        </w:rPr>
        <w:t xml:space="preserve"> </w:t>
      </w:r>
      <w:r w:rsidRPr="0048132B">
        <w:rPr>
          <w:rFonts w:asciiTheme="majorHAnsi" w:eastAsia="Calibri" w:hAnsiTheme="majorHAnsi" w:cs="Calibri"/>
          <w:b/>
        </w:rPr>
        <w:t>details</w:t>
      </w:r>
    </w:p>
    <w:p w14:paraId="179FEEB4" w14:textId="77777777" w:rsidR="00342793" w:rsidRPr="0048132B" w:rsidRDefault="0048132B">
      <w:pPr>
        <w:spacing w:before="2" w:line="140" w:lineRule="exact"/>
        <w:rPr>
          <w:rFonts w:asciiTheme="majorHAnsi" w:hAnsiTheme="majorHAnsi"/>
          <w:sz w:val="13"/>
          <w:szCs w:val="13"/>
        </w:rPr>
      </w:pPr>
      <w:r w:rsidRPr="0048132B">
        <w:rPr>
          <w:rFonts w:asciiTheme="majorHAnsi" w:hAnsiTheme="majorHAnsi"/>
          <w:sz w:val="18"/>
          <w:szCs w:val="18"/>
        </w:rPr>
        <w:br w:type="column"/>
      </w:r>
    </w:p>
    <w:p w14:paraId="6D952AA8" w14:textId="77777777" w:rsidR="00342793" w:rsidRPr="0048132B" w:rsidRDefault="00342793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E9262E0" w14:textId="77777777" w:rsidR="00342793" w:rsidRPr="0048132B" w:rsidRDefault="0048132B">
      <w:pPr>
        <w:spacing w:line="276" w:lineRule="auto"/>
        <w:ind w:right="525"/>
        <w:rPr>
          <w:rFonts w:asciiTheme="majorHAnsi" w:eastAsia="Arial" w:hAnsiTheme="majorHAnsi" w:cs="Arial"/>
          <w:sz w:val="16"/>
          <w:szCs w:val="16"/>
        </w:rPr>
        <w:sectPr w:rsidR="00342793" w:rsidRPr="0048132B">
          <w:type w:val="continuous"/>
          <w:pgSz w:w="11900" w:h="16840"/>
          <w:pgMar w:top="560" w:right="800" w:bottom="280" w:left="440" w:header="720" w:footer="720" w:gutter="0"/>
          <w:cols w:num="3" w:space="720" w:equalWidth="0">
            <w:col w:w="4416" w:space="371"/>
            <w:col w:w="1451" w:space="2044"/>
            <w:col w:w="2378"/>
          </w:cols>
        </w:sectPr>
      </w:pPr>
      <w:r w:rsidRPr="0048132B">
        <w:rPr>
          <w:rFonts w:asciiTheme="majorHAnsi" w:eastAsia="Arial" w:hAnsiTheme="majorHAnsi" w:cs="Arial"/>
          <w:i/>
          <w:sz w:val="16"/>
          <w:szCs w:val="16"/>
        </w:rPr>
        <w:t>Font shou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>l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>d be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 xml:space="preserve"> 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>easy to read, s</w:t>
      </w:r>
      <w:r w:rsidRPr="0048132B">
        <w:rPr>
          <w:rFonts w:asciiTheme="majorHAnsi" w:eastAsia="Arial" w:hAnsiTheme="majorHAnsi" w:cs="Arial"/>
          <w:i/>
          <w:spacing w:val="2"/>
          <w:sz w:val="16"/>
          <w:szCs w:val="16"/>
        </w:rPr>
        <w:t>i</w:t>
      </w:r>
      <w:r w:rsidRPr="0048132B">
        <w:rPr>
          <w:rFonts w:asciiTheme="majorHAnsi" w:eastAsia="Arial" w:hAnsiTheme="majorHAnsi" w:cs="Arial"/>
          <w:i/>
          <w:spacing w:val="-4"/>
          <w:sz w:val="16"/>
          <w:szCs w:val="16"/>
        </w:rPr>
        <w:t>z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>e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 xml:space="preserve"> 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>s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>h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>o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>u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>ld be bet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>w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 xml:space="preserve">een 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>1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>0 a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>n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>d 12. Avoid c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>o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>lour.</w:t>
      </w:r>
    </w:p>
    <w:p w14:paraId="20E7D7F6" w14:textId="77777777" w:rsidR="00342793" w:rsidRPr="0048132B" w:rsidRDefault="0048132B">
      <w:pPr>
        <w:ind w:left="1000"/>
        <w:rPr>
          <w:rFonts w:asciiTheme="majorHAnsi" w:eastAsia="Calibri" w:hAnsiTheme="majorHAnsi" w:cs="Calibri"/>
        </w:rPr>
      </w:pPr>
      <w:r w:rsidRPr="0048132B">
        <w:rPr>
          <w:rFonts w:asciiTheme="majorHAnsi" w:eastAsia="Calibri" w:hAnsiTheme="majorHAnsi" w:cs="Calibri"/>
          <w:b/>
        </w:rPr>
        <w:t>Lan</w:t>
      </w:r>
      <w:r w:rsidRPr="0048132B">
        <w:rPr>
          <w:rFonts w:asciiTheme="majorHAnsi" w:eastAsia="Calibri" w:hAnsiTheme="majorHAnsi" w:cs="Calibri"/>
          <w:b/>
          <w:spacing w:val="2"/>
        </w:rPr>
        <w:t>g</w:t>
      </w:r>
      <w:r w:rsidRPr="0048132B">
        <w:rPr>
          <w:rFonts w:asciiTheme="majorHAnsi" w:eastAsia="Calibri" w:hAnsiTheme="majorHAnsi" w:cs="Calibri"/>
          <w:b/>
        </w:rPr>
        <w:t>uag</w:t>
      </w:r>
      <w:r w:rsidRPr="0048132B">
        <w:rPr>
          <w:rFonts w:asciiTheme="majorHAnsi" w:eastAsia="Calibri" w:hAnsiTheme="majorHAnsi" w:cs="Calibri"/>
          <w:b/>
          <w:spacing w:val="1"/>
        </w:rPr>
        <w:t>e</w:t>
      </w:r>
      <w:r w:rsidRPr="0048132B">
        <w:rPr>
          <w:rFonts w:asciiTheme="majorHAnsi" w:eastAsia="Calibri" w:hAnsiTheme="majorHAnsi" w:cs="Calibri"/>
          <w:b/>
        </w:rPr>
        <w:t xml:space="preserve">s:            </w:t>
      </w:r>
      <w:r w:rsidRPr="0048132B">
        <w:rPr>
          <w:rFonts w:asciiTheme="majorHAnsi" w:eastAsia="Calibri" w:hAnsiTheme="majorHAnsi" w:cs="Calibri"/>
          <w:b/>
          <w:spacing w:val="41"/>
        </w:rPr>
        <w:t xml:space="preserve"> </w:t>
      </w:r>
      <w:r w:rsidRPr="0048132B">
        <w:rPr>
          <w:rFonts w:asciiTheme="majorHAnsi" w:eastAsia="Calibri" w:hAnsiTheme="majorHAnsi" w:cs="Calibri"/>
        </w:rPr>
        <w:t>English,</w:t>
      </w:r>
      <w:r w:rsidRPr="0048132B">
        <w:rPr>
          <w:rFonts w:asciiTheme="majorHAnsi" w:eastAsia="Calibri" w:hAnsiTheme="majorHAnsi" w:cs="Calibri"/>
          <w:spacing w:val="-7"/>
        </w:rPr>
        <w:t xml:space="preserve"> </w:t>
      </w:r>
      <w:r w:rsidRPr="0048132B">
        <w:rPr>
          <w:rFonts w:asciiTheme="majorHAnsi" w:eastAsia="Calibri" w:hAnsiTheme="majorHAnsi" w:cs="Calibri"/>
        </w:rPr>
        <w:t>Tswana,</w:t>
      </w:r>
      <w:r w:rsidRPr="0048132B">
        <w:rPr>
          <w:rFonts w:asciiTheme="majorHAnsi" w:eastAsia="Calibri" w:hAnsiTheme="majorHAnsi" w:cs="Calibri"/>
          <w:spacing w:val="-7"/>
        </w:rPr>
        <w:t xml:space="preserve"> </w:t>
      </w:r>
      <w:r w:rsidRPr="0048132B">
        <w:rPr>
          <w:rFonts w:asciiTheme="majorHAnsi" w:eastAsia="Calibri" w:hAnsiTheme="majorHAnsi" w:cs="Calibri"/>
        </w:rPr>
        <w:t>Afrikaans</w:t>
      </w:r>
    </w:p>
    <w:p w14:paraId="7954AEC3" w14:textId="77777777" w:rsidR="00342793" w:rsidRPr="0048132B" w:rsidRDefault="0048132B">
      <w:pPr>
        <w:ind w:left="1000"/>
        <w:rPr>
          <w:rFonts w:asciiTheme="majorHAnsi" w:eastAsia="Calibri" w:hAnsiTheme="majorHAnsi" w:cs="Calibri"/>
        </w:rPr>
      </w:pPr>
      <w:r w:rsidRPr="0048132B">
        <w:rPr>
          <w:rFonts w:asciiTheme="majorHAnsi" w:eastAsia="Calibri" w:hAnsiTheme="majorHAnsi" w:cs="Calibri"/>
          <w:b/>
        </w:rPr>
        <w:t>Driver’s</w:t>
      </w:r>
      <w:r w:rsidRPr="0048132B">
        <w:rPr>
          <w:rFonts w:asciiTheme="majorHAnsi" w:eastAsia="Calibri" w:hAnsiTheme="majorHAnsi" w:cs="Calibri"/>
          <w:b/>
          <w:spacing w:val="-6"/>
        </w:rPr>
        <w:t xml:space="preserve"> </w:t>
      </w:r>
      <w:r w:rsidRPr="0048132B">
        <w:rPr>
          <w:rFonts w:asciiTheme="majorHAnsi" w:eastAsia="Calibri" w:hAnsiTheme="majorHAnsi" w:cs="Calibri"/>
          <w:b/>
        </w:rPr>
        <w:t xml:space="preserve">license:   </w:t>
      </w:r>
      <w:r w:rsidRPr="0048132B">
        <w:rPr>
          <w:rFonts w:asciiTheme="majorHAnsi" w:eastAsia="Calibri" w:hAnsiTheme="majorHAnsi" w:cs="Calibri"/>
          <w:b/>
          <w:spacing w:val="43"/>
        </w:rPr>
        <w:t xml:space="preserve"> </w:t>
      </w:r>
      <w:r w:rsidRPr="0048132B">
        <w:rPr>
          <w:rFonts w:asciiTheme="majorHAnsi" w:eastAsia="Calibri" w:hAnsiTheme="majorHAnsi" w:cs="Calibri"/>
        </w:rPr>
        <w:t>Yes</w:t>
      </w:r>
      <w:r w:rsidRPr="0048132B">
        <w:rPr>
          <w:rFonts w:asciiTheme="majorHAnsi" w:eastAsia="Calibri" w:hAnsiTheme="majorHAnsi" w:cs="Calibri"/>
          <w:spacing w:val="-3"/>
        </w:rPr>
        <w:t xml:space="preserve"> </w:t>
      </w:r>
      <w:r w:rsidRPr="0048132B">
        <w:rPr>
          <w:rFonts w:asciiTheme="majorHAnsi" w:eastAsia="Calibri" w:hAnsiTheme="majorHAnsi" w:cs="Calibri"/>
          <w:spacing w:val="1"/>
        </w:rPr>
        <w:t>Cod</w:t>
      </w:r>
      <w:r w:rsidRPr="0048132B">
        <w:rPr>
          <w:rFonts w:asciiTheme="majorHAnsi" w:eastAsia="Calibri" w:hAnsiTheme="majorHAnsi" w:cs="Calibri"/>
        </w:rPr>
        <w:t>e</w:t>
      </w:r>
      <w:r w:rsidRPr="0048132B">
        <w:rPr>
          <w:rFonts w:asciiTheme="majorHAnsi" w:eastAsia="Calibri" w:hAnsiTheme="majorHAnsi" w:cs="Calibri"/>
          <w:spacing w:val="-6"/>
        </w:rPr>
        <w:t xml:space="preserve"> </w:t>
      </w:r>
      <w:r w:rsidRPr="0048132B">
        <w:rPr>
          <w:rFonts w:asciiTheme="majorHAnsi" w:eastAsia="Calibri" w:hAnsiTheme="majorHAnsi" w:cs="Calibri"/>
        </w:rPr>
        <w:t>10</w:t>
      </w:r>
    </w:p>
    <w:p w14:paraId="40C16A19" w14:textId="77777777" w:rsidR="00342793" w:rsidRPr="0048132B" w:rsidRDefault="00342793">
      <w:pPr>
        <w:spacing w:before="8" w:line="260" w:lineRule="exact"/>
        <w:rPr>
          <w:rFonts w:asciiTheme="majorHAnsi" w:hAnsiTheme="majorHAnsi"/>
          <w:sz w:val="24"/>
          <w:szCs w:val="24"/>
        </w:rPr>
      </w:pPr>
    </w:p>
    <w:p w14:paraId="57101347" w14:textId="77777777" w:rsidR="00342793" w:rsidRPr="0048132B" w:rsidRDefault="0048132B">
      <w:pPr>
        <w:spacing w:before="11"/>
        <w:ind w:left="5041" w:right="4676"/>
        <w:jc w:val="center"/>
        <w:rPr>
          <w:rFonts w:asciiTheme="majorHAnsi" w:eastAsia="Calibri" w:hAnsiTheme="majorHAnsi" w:cs="Calibri"/>
        </w:rPr>
      </w:pPr>
      <w:r w:rsidRPr="0048132B">
        <w:rPr>
          <w:rFonts w:asciiTheme="majorHAnsi" w:eastAsia="Calibri" w:hAnsiTheme="majorHAnsi" w:cs="Calibri"/>
          <w:b/>
          <w:w w:val="99"/>
        </w:rPr>
        <w:t>Objective</w:t>
      </w:r>
    </w:p>
    <w:p w14:paraId="1EC06E9A" w14:textId="77777777" w:rsidR="00342793" w:rsidRPr="0048132B" w:rsidRDefault="00342793">
      <w:pPr>
        <w:spacing w:before="8" w:line="260" w:lineRule="exact"/>
        <w:rPr>
          <w:rFonts w:asciiTheme="majorHAnsi" w:hAnsiTheme="majorHAnsi"/>
          <w:sz w:val="24"/>
          <w:szCs w:val="24"/>
        </w:rPr>
      </w:pPr>
    </w:p>
    <w:p w14:paraId="575FBB52" w14:textId="77777777" w:rsidR="00342793" w:rsidRPr="0048132B" w:rsidRDefault="0048132B">
      <w:pPr>
        <w:spacing w:before="10" w:line="260" w:lineRule="exact"/>
        <w:ind w:left="1000" w:right="659"/>
        <w:rPr>
          <w:rFonts w:asciiTheme="majorHAnsi" w:eastAsia="Calibri" w:hAnsiTheme="majorHAnsi" w:cs="Calibri"/>
        </w:rPr>
      </w:pPr>
      <w:r w:rsidRPr="0048132B">
        <w:rPr>
          <w:rFonts w:asciiTheme="majorHAnsi" w:eastAsia="Calibri" w:hAnsiTheme="majorHAnsi" w:cs="Calibri"/>
        </w:rPr>
        <w:t>An</w:t>
      </w:r>
      <w:r w:rsidRPr="0048132B">
        <w:rPr>
          <w:rFonts w:asciiTheme="majorHAnsi" w:eastAsia="Calibri" w:hAnsiTheme="majorHAnsi" w:cs="Calibri"/>
          <w:spacing w:val="-3"/>
        </w:rPr>
        <w:t xml:space="preserve"> </w:t>
      </w:r>
      <w:r w:rsidRPr="0048132B">
        <w:rPr>
          <w:rFonts w:asciiTheme="majorHAnsi" w:eastAsia="Calibri" w:hAnsiTheme="majorHAnsi" w:cs="Calibri"/>
        </w:rPr>
        <w:t>objective</w:t>
      </w:r>
      <w:r w:rsidRPr="0048132B">
        <w:rPr>
          <w:rFonts w:asciiTheme="majorHAnsi" w:eastAsia="Calibri" w:hAnsiTheme="majorHAnsi" w:cs="Calibri"/>
          <w:spacing w:val="-7"/>
        </w:rPr>
        <w:t xml:space="preserve"> </w:t>
      </w:r>
      <w:r w:rsidRPr="0048132B">
        <w:rPr>
          <w:rFonts w:asciiTheme="majorHAnsi" w:eastAsia="Calibri" w:hAnsiTheme="majorHAnsi" w:cs="Calibri"/>
        </w:rPr>
        <w:t>gives</w:t>
      </w:r>
      <w:r w:rsidRPr="0048132B">
        <w:rPr>
          <w:rFonts w:asciiTheme="majorHAnsi" w:eastAsia="Calibri" w:hAnsiTheme="majorHAnsi" w:cs="Calibri"/>
          <w:spacing w:val="-4"/>
        </w:rPr>
        <w:t xml:space="preserve"> </w:t>
      </w:r>
      <w:r w:rsidRPr="0048132B">
        <w:rPr>
          <w:rFonts w:asciiTheme="majorHAnsi" w:eastAsia="Calibri" w:hAnsiTheme="majorHAnsi" w:cs="Calibri"/>
        </w:rPr>
        <w:t>focus</w:t>
      </w:r>
      <w:r w:rsidRPr="0048132B">
        <w:rPr>
          <w:rFonts w:asciiTheme="majorHAnsi" w:eastAsia="Calibri" w:hAnsiTheme="majorHAnsi" w:cs="Calibri"/>
          <w:spacing w:val="-4"/>
        </w:rPr>
        <w:t xml:space="preserve"> </w:t>
      </w:r>
      <w:r w:rsidRPr="0048132B">
        <w:rPr>
          <w:rFonts w:asciiTheme="majorHAnsi" w:eastAsia="Calibri" w:hAnsiTheme="majorHAnsi" w:cs="Calibri"/>
        </w:rPr>
        <w:t>to</w:t>
      </w:r>
      <w:r w:rsidRPr="0048132B">
        <w:rPr>
          <w:rFonts w:asciiTheme="majorHAnsi" w:eastAsia="Calibri" w:hAnsiTheme="majorHAnsi" w:cs="Calibri"/>
          <w:spacing w:val="-2"/>
        </w:rPr>
        <w:t xml:space="preserve"> </w:t>
      </w:r>
      <w:r w:rsidRPr="0048132B">
        <w:rPr>
          <w:rFonts w:asciiTheme="majorHAnsi" w:eastAsia="Calibri" w:hAnsiTheme="majorHAnsi" w:cs="Calibri"/>
        </w:rPr>
        <w:t>your</w:t>
      </w:r>
      <w:r w:rsidRPr="0048132B">
        <w:rPr>
          <w:rFonts w:asciiTheme="majorHAnsi" w:eastAsia="Calibri" w:hAnsiTheme="majorHAnsi" w:cs="Calibri"/>
          <w:spacing w:val="-4"/>
        </w:rPr>
        <w:t xml:space="preserve"> </w:t>
      </w:r>
      <w:r w:rsidRPr="0048132B">
        <w:rPr>
          <w:rFonts w:asciiTheme="majorHAnsi" w:eastAsia="Calibri" w:hAnsiTheme="majorHAnsi" w:cs="Calibri"/>
          <w:spacing w:val="1"/>
        </w:rPr>
        <w:t>C</w:t>
      </w:r>
      <w:r w:rsidRPr="0048132B">
        <w:rPr>
          <w:rFonts w:asciiTheme="majorHAnsi" w:eastAsia="Calibri" w:hAnsiTheme="majorHAnsi" w:cs="Calibri"/>
        </w:rPr>
        <w:t>V</w:t>
      </w:r>
      <w:r w:rsidRPr="0048132B">
        <w:rPr>
          <w:rFonts w:asciiTheme="majorHAnsi" w:eastAsia="Calibri" w:hAnsiTheme="majorHAnsi" w:cs="Calibri"/>
          <w:spacing w:val="-2"/>
        </w:rPr>
        <w:t xml:space="preserve"> </w:t>
      </w:r>
      <w:r w:rsidRPr="0048132B">
        <w:rPr>
          <w:rFonts w:asciiTheme="majorHAnsi" w:eastAsia="Calibri" w:hAnsiTheme="majorHAnsi" w:cs="Calibri"/>
        </w:rPr>
        <w:t>–</w:t>
      </w:r>
      <w:r w:rsidRPr="0048132B">
        <w:rPr>
          <w:rFonts w:asciiTheme="majorHAnsi" w:eastAsia="Calibri" w:hAnsiTheme="majorHAnsi" w:cs="Calibri"/>
          <w:spacing w:val="-1"/>
        </w:rPr>
        <w:t xml:space="preserve"> </w:t>
      </w:r>
      <w:r w:rsidRPr="0048132B">
        <w:rPr>
          <w:rFonts w:asciiTheme="majorHAnsi" w:eastAsia="Calibri" w:hAnsiTheme="majorHAnsi" w:cs="Calibri"/>
        </w:rPr>
        <w:t>t</w:t>
      </w:r>
      <w:r w:rsidRPr="0048132B">
        <w:rPr>
          <w:rFonts w:asciiTheme="majorHAnsi" w:eastAsia="Calibri" w:hAnsiTheme="majorHAnsi" w:cs="Calibri"/>
          <w:spacing w:val="1"/>
        </w:rPr>
        <w:t>h</w:t>
      </w:r>
      <w:r w:rsidRPr="0048132B">
        <w:rPr>
          <w:rFonts w:asciiTheme="majorHAnsi" w:eastAsia="Calibri" w:hAnsiTheme="majorHAnsi" w:cs="Calibri"/>
        </w:rPr>
        <w:t>e</w:t>
      </w:r>
      <w:r w:rsidRPr="0048132B">
        <w:rPr>
          <w:rFonts w:asciiTheme="majorHAnsi" w:eastAsia="Calibri" w:hAnsiTheme="majorHAnsi" w:cs="Calibri"/>
          <w:spacing w:val="-4"/>
        </w:rPr>
        <w:t xml:space="preserve"> </w:t>
      </w:r>
      <w:r w:rsidRPr="0048132B">
        <w:rPr>
          <w:rFonts w:asciiTheme="majorHAnsi" w:eastAsia="Calibri" w:hAnsiTheme="majorHAnsi" w:cs="Calibri"/>
        </w:rPr>
        <w:t>reader</w:t>
      </w:r>
      <w:r w:rsidRPr="0048132B">
        <w:rPr>
          <w:rFonts w:asciiTheme="majorHAnsi" w:eastAsia="Calibri" w:hAnsiTheme="majorHAnsi" w:cs="Calibri"/>
          <w:spacing w:val="-5"/>
        </w:rPr>
        <w:t xml:space="preserve"> </w:t>
      </w:r>
      <w:r w:rsidRPr="0048132B">
        <w:rPr>
          <w:rFonts w:asciiTheme="majorHAnsi" w:eastAsia="Calibri" w:hAnsiTheme="majorHAnsi" w:cs="Calibri"/>
        </w:rPr>
        <w:t>will</w:t>
      </w:r>
      <w:r w:rsidRPr="0048132B">
        <w:rPr>
          <w:rFonts w:asciiTheme="majorHAnsi" w:eastAsia="Calibri" w:hAnsiTheme="majorHAnsi" w:cs="Calibri"/>
          <w:spacing w:val="-2"/>
        </w:rPr>
        <w:t xml:space="preserve"> </w:t>
      </w:r>
      <w:r w:rsidRPr="0048132B">
        <w:rPr>
          <w:rFonts w:asciiTheme="majorHAnsi" w:eastAsia="Calibri" w:hAnsiTheme="majorHAnsi" w:cs="Calibri"/>
        </w:rPr>
        <w:t>know</w:t>
      </w:r>
      <w:r w:rsidRPr="0048132B">
        <w:rPr>
          <w:rFonts w:asciiTheme="majorHAnsi" w:eastAsia="Calibri" w:hAnsiTheme="majorHAnsi" w:cs="Calibri"/>
          <w:spacing w:val="-6"/>
        </w:rPr>
        <w:t xml:space="preserve"> </w:t>
      </w:r>
      <w:r w:rsidRPr="0048132B">
        <w:rPr>
          <w:rFonts w:asciiTheme="majorHAnsi" w:eastAsia="Calibri" w:hAnsiTheme="majorHAnsi" w:cs="Calibri"/>
        </w:rPr>
        <w:t>immed</w:t>
      </w:r>
      <w:r w:rsidRPr="0048132B">
        <w:rPr>
          <w:rFonts w:asciiTheme="majorHAnsi" w:eastAsia="Calibri" w:hAnsiTheme="majorHAnsi" w:cs="Calibri"/>
          <w:spacing w:val="1"/>
        </w:rPr>
        <w:t>i</w:t>
      </w:r>
      <w:r w:rsidRPr="0048132B">
        <w:rPr>
          <w:rFonts w:asciiTheme="majorHAnsi" w:eastAsia="Calibri" w:hAnsiTheme="majorHAnsi" w:cs="Calibri"/>
        </w:rPr>
        <w:t>ately</w:t>
      </w:r>
      <w:r w:rsidRPr="0048132B">
        <w:rPr>
          <w:rFonts w:asciiTheme="majorHAnsi" w:eastAsia="Calibri" w:hAnsiTheme="majorHAnsi" w:cs="Calibri"/>
          <w:spacing w:val="-11"/>
        </w:rPr>
        <w:t xml:space="preserve"> </w:t>
      </w:r>
      <w:r w:rsidRPr="0048132B">
        <w:rPr>
          <w:rFonts w:asciiTheme="majorHAnsi" w:eastAsia="Calibri" w:hAnsiTheme="majorHAnsi" w:cs="Calibri"/>
        </w:rPr>
        <w:t>wh</w:t>
      </w:r>
      <w:r w:rsidRPr="0048132B">
        <w:rPr>
          <w:rFonts w:asciiTheme="majorHAnsi" w:eastAsia="Calibri" w:hAnsiTheme="majorHAnsi" w:cs="Calibri"/>
          <w:spacing w:val="2"/>
        </w:rPr>
        <w:t>a</w:t>
      </w:r>
      <w:r w:rsidRPr="0048132B">
        <w:rPr>
          <w:rFonts w:asciiTheme="majorHAnsi" w:eastAsia="Calibri" w:hAnsiTheme="majorHAnsi" w:cs="Calibri"/>
        </w:rPr>
        <w:t>t</w:t>
      </w:r>
      <w:r w:rsidRPr="0048132B">
        <w:rPr>
          <w:rFonts w:asciiTheme="majorHAnsi" w:eastAsia="Calibri" w:hAnsiTheme="majorHAnsi" w:cs="Calibri"/>
          <w:spacing w:val="-5"/>
        </w:rPr>
        <w:t xml:space="preserve"> </w:t>
      </w:r>
      <w:r w:rsidRPr="0048132B">
        <w:rPr>
          <w:rFonts w:asciiTheme="majorHAnsi" w:eastAsia="Calibri" w:hAnsiTheme="majorHAnsi" w:cs="Calibri"/>
        </w:rPr>
        <w:t>y</w:t>
      </w:r>
      <w:r w:rsidRPr="0048132B">
        <w:rPr>
          <w:rFonts w:asciiTheme="majorHAnsi" w:eastAsia="Calibri" w:hAnsiTheme="majorHAnsi" w:cs="Calibri"/>
          <w:spacing w:val="2"/>
        </w:rPr>
        <w:t>o</w:t>
      </w:r>
      <w:r w:rsidRPr="0048132B">
        <w:rPr>
          <w:rFonts w:asciiTheme="majorHAnsi" w:eastAsia="Calibri" w:hAnsiTheme="majorHAnsi" w:cs="Calibri"/>
        </w:rPr>
        <w:t>u</w:t>
      </w:r>
      <w:r w:rsidRPr="0048132B">
        <w:rPr>
          <w:rFonts w:asciiTheme="majorHAnsi" w:eastAsia="Calibri" w:hAnsiTheme="majorHAnsi" w:cs="Calibri"/>
          <w:spacing w:val="-4"/>
        </w:rPr>
        <w:t xml:space="preserve"> </w:t>
      </w:r>
      <w:r w:rsidRPr="0048132B">
        <w:rPr>
          <w:rFonts w:asciiTheme="majorHAnsi" w:eastAsia="Calibri" w:hAnsiTheme="majorHAnsi" w:cs="Calibri"/>
        </w:rPr>
        <w:t>are</w:t>
      </w:r>
      <w:r w:rsidRPr="0048132B">
        <w:rPr>
          <w:rFonts w:asciiTheme="majorHAnsi" w:eastAsia="Calibri" w:hAnsiTheme="majorHAnsi" w:cs="Calibri"/>
          <w:spacing w:val="-4"/>
        </w:rPr>
        <w:t xml:space="preserve"> </w:t>
      </w:r>
      <w:r w:rsidRPr="0048132B">
        <w:rPr>
          <w:rFonts w:asciiTheme="majorHAnsi" w:eastAsia="Calibri" w:hAnsiTheme="majorHAnsi" w:cs="Calibri"/>
        </w:rPr>
        <w:t>looking</w:t>
      </w:r>
      <w:r w:rsidRPr="0048132B">
        <w:rPr>
          <w:rFonts w:asciiTheme="majorHAnsi" w:eastAsia="Calibri" w:hAnsiTheme="majorHAnsi" w:cs="Calibri"/>
          <w:spacing w:val="-6"/>
        </w:rPr>
        <w:t xml:space="preserve"> </w:t>
      </w:r>
      <w:r w:rsidRPr="0048132B">
        <w:rPr>
          <w:rFonts w:asciiTheme="majorHAnsi" w:eastAsia="Calibri" w:hAnsiTheme="majorHAnsi" w:cs="Calibri"/>
        </w:rPr>
        <w:t>for</w:t>
      </w:r>
      <w:r w:rsidRPr="0048132B">
        <w:rPr>
          <w:rFonts w:asciiTheme="majorHAnsi" w:eastAsia="Calibri" w:hAnsiTheme="majorHAnsi" w:cs="Calibri"/>
          <w:spacing w:val="-3"/>
        </w:rPr>
        <w:t xml:space="preserve"> </w:t>
      </w:r>
      <w:r w:rsidRPr="0048132B">
        <w:rPr>
          <w:rFonts w:asciiTheme="majorHAnsi" w:eastAsia="Calibri" w:hAnsiTheme="majorHAnsi" w:cs="Calibri"/>
        </w:rPr>
        <w:t>and if you</w:t>
      </w:r>
      <w:r w:rsidRPr="0048132B">
        <w:rPr>
          <w:rFonts w:asciiTheme="majorHAnsi" w:eastAsia="Calibri" w:hAnsiTheme="majorHAnsi" w:cs="Calibri"/>
          <w:spacing w:val="-4"/>
        </w:rPr>
        <w:t xml:space="preserve"> </w:t>
      </w:r>
      <w:r w:rsidRPr="0048132B">
        <w:rPr>
          <w:rFonts w:asciiTheme="majorHAnsi" w:eastAsia="Calibri" w:hAnsiTheme="majorHAnsi" w:cs="Calibri"/>
        </w:rPr>
        <w:t>are</w:t>
      </w:r>
      <w:r w:rsidRPr="0048132B">
        <w:rPr>
          <w:rFonts w:asciiTheme="majorHAnsi" w:eastAsia="Calibri" w:hAnsiTheme="majorHAnsi" w:cs="Calibri"/>
          <w:spacing w:val="-4"/>
        </w:rPr>
        <w:t xml:space="preserve"> </w:t>
      </w:r>
      <w:r w:rsidRPr="0048132B">
        <w:rPr>
          <w:rFonts w:asciiTheme="majorHAnsi" w:eastAsia="Calibri" w:hAnsiTheme="majorHAnsi" w:cs="Calibri"/>
        </w:rPr>
        <w:t xml:space="preserve">a </w:t>
      </w:r>
      <w:r w:rsidRPr="0048132B">
        <w:rPr>
          <w:rFonts w:asciiTheme="majorHAnsi" w:eastAsia="Calibri" w:hAnsiTheme="majorHAnsi" w:cs="Calibri"/>
          <w:spacing w:val="1"/>
        </w:rPr>
        <w:t>goo</w:t>
      </w:r>
      <w:r w:rsidRPr="0048132B">
        <w:rPr>
          <w:rFonts w:asciiTheme="majorHAnsi" w:eastAsia="Calibri" w:hAnsiTheme="majorHAnsi" w:cs="Calibri"/>
        </w:rPr>
        <w:t>d</w:t>
      </w:r>
      <w:r w:rsidRPr="0048132B">
        <w:rPr>
          <w:rFonts w:asciiTheme="majorHAnsi" w:eastAsia="Calibri" w:hAnsiTheme="majorHAnsi" w:cs="Calibri"/>
          <w:spacing w:val="-5"/>
        </w:rPr>
        <w:t xml:space="preserve"> </w:t>
      </w:r>
      <w:r w:rsidRPr="0048132B">
        <w:rPr>
          <w:rFonts w:asciiTheme="majorHAnsi" w:eastAsia="Calibri" w:hAnsiTheme="majorHAnsi" w:cs="Calibri"/>
        </w:rPr>
        <w:t>candid</w:t>
      </w:r>
      <w:r w:rsidRPr="0048132B">
        <w:rPr>
          <w:rFonts w:asciiTheme="majorHAnsi" w:eastAsia="Calibri" w:hAnsiTheme="majorHAnsi" w:cs="Calibri"/>
          <w:spacing w:val="1"/>
        </w:rPr>
        <w:t>a</w:t>
      </w:r>
      <w:r w:rsidRPr="0048132B">
        <w:rPr>
          <w:rFonts w:asciiTheme="majorHAnsi" w:eastAsia="Calibri" w:hAnsiTheme="majorHAnsi" w:cs="Calibri"/>
        </w:rPr>
        <w:t>te</w:t>
      </w:r>
      <w:r w:rsidRPr="0048132B">
        <w:rPr>
          <w:rFonts w:asciiTheme="majorHAnsi" w:eastAsia="Calibri" w:hAnsiTheme="majorHAnsi" w:cs="Calibri"/>
          <w:spacing w:val="-8"/>
        </w:rPr>
        <w:t xml:space="preserve"> </w:t>
      </w:r>
      <w:r w:rsidRPr="0048132B">
        <w:rPr>
          <w:rFonts w:asciiTheme="majorHAnsi" w:eastAsia="Calibri" w:hAnsiTheme="majorHAnsi" w:cs="Calibri"/>
        </w:rPr>
        <w:t>for</w:t>
      </w:r>
      <w:r w:rsidRPr="0048132B">
        <w:rPr>
          <w:rFonts w:asciiTheme="majorHAnsi" w:eastAsia="Calibri" w:hAnsiTheme="majorHAnsi" w:cs="Calibri"/>
          <w:spacing w:val="-3"/>
        </w:rPr>
        <w:t xml:space="preserve"> </w:t>
      </w:r>
      <w:r w:rsidRPr="0048132B">
        <w:rPr>
          <w:rFonts w:asciiTheme="majorHAnsi" w:eastAsia="Calibri" w:hAnsiTheme="majorHAnsi" w:cs="Calibri"/>
        </w:rPr>
        <w:t>t</w:t>
      </w:r>
      <w:r w:rsidRPr="0048132B">
        <w:rPr>
          <w:rFonts w:asciiTheme="majorHAnsi" w:eastAsia="Calibri" w:hAnsiTheme="majorHAnsi" w:cs="Calibri"/>
          <w:spacing w:val="1"/>
        </w:rPr>
        <w:t>h</w:t>
      </w:r>
      <w:r w:rsidRPr="0048132B">
        <w:rPr>
          <w:rFonts w:asciiTheme="majorHAnsi" w:eastAsia="Calibri" w:hAnsiTheme="majorHAnsi" w:cs="Calibri"/>
        </w:rPr>
        <w:t>e</w:t>
      </w:r>
      <w:r w:rsidRPr="0048132B">
        <w:rPr>
          <w:rFonts w:asciiTheme="majorHAnsi" w:eastAsia="Calibri" w:hAnsiTheme="majorHAnsi" w:cs="Calibri"/>
          <w:spacing w:val="-4"/>
        </w:rPr>
        <w:t xml:space="preserve"> </w:t>
      </w:r>
      <w:r w:rsidRPr="0048132B">
        <w:rPr>
          <w:rFonts w:asciiTheme="majorHAnsi" w:eastAsia="Calibri" w:hAnsiTheme="majorHAnsi" w:cs="Calibri"/>
        </w:rPr>
        <w:t>ad</w:t>
      </w:r>
      <w:r w:rsidRPr="0048132B">
        <w:rPr>
          <w:rFonts w:asciiTheme="majorHAnsi" w:eastAsia="Calibri" w:hAnsiTheme="majorHAnsi" w:cs="Calibri"/>
          <w:spacing w:val="2"/>
        </w:rPr>
        <w:t>v</w:t>
      </w:r>
      <w:r w:rsidRPr="0048132B">
        <w:rPr>
          <w:rFonts w:asciiTheme="majorHAnsi" w:eastAsia="Calibri" w:hAnsiTheme="majorHAnsi" w:cs="Calibri"/>
        </w:rPr>
        <w:t>ertised</w:t>
      </w:r>
      <w:r w:rsidRPr="0048132B">
        <w:rPr>
          <w:rFonts w:asciiTheme="majorHAnsi" w:eastAsia="Calibri" w:hAnsiTheme="majorHAnsi" w:cs="Calibri"/>
          <w:spacing w:val="-8"/>
        </w:rPr>
        <w:t xml:space="preserve"> </w:t>
      </w:r>
      <w:r w:rsidRPr="0048132B">
        <w:rPr>
          <w:rFonts w:asciiTheme="majorHAnsi" w:eastAsia="Calibri" w:hAnsiTheme="majorHAnsi" w:cs="Calibri"/>
        </w:rPr>
        <w:t>posit</w:t>
      </w:r>
      <w:r w:rsidRPr="0048132B">
        <w:rPr>
          <w:rFonts w:asciiTheme="majorHAnsi" w:eastAsia="Calibri" w:hAnsiTheme="majorHAnsi" w:cs="Calibri"/>
          <w:spacing w:val="1"/>
        </w:rPr>
        <w:t>i</w:t>
      </w:r>
      <w:r w:rsidRPr="0048132B">
        <w:rPr>
          <w:rFonts w:asciiTheme="majorHAnsi" w:eastAsia="Calibri" w:hAnsiTheme="majorHAnsi" w:cs="Calibri"/>
        </w:rPr>
        <w:t>on.</w:t>
      </w:r>
    </w:p>
    <w:p w14:paraId="0EA22D88" w14:textId="77777777" w:rsidR="00342793" w:rsidRPr="0048132B" w:rsidRDefault="00342793">
      <w:pPr>
        <w:spacing w:before="9" w:line="260" w:lineRule="exact"/>
        <w:rPr>
          <w:rFonts w:asciiTheme="majorHAnsi" w:hAnsiTheme="majorHAnsi"/>
          <w:sz w:val="24"/>
          <w:szCs w:val="24"/>
        </w:rPr>
      </w:pPr>
    </w:p>
    <w:p w14:paraId="7EB96DBB" w14:textId="77777777" w:rsidR="00342793" w:rsidRPr="0048132B" w:rsidRDefault="0048132B">
      <w:pPr>
        <w:spacing w:before="11"/>
        <w:ind w:left="4373" w:right="4006"/>
        <w:jc w:val="center"/>
        <w:rPr>
          <w:rFonts w:asciiTheme="majorHAnsi" w:eastAsia="Calibri" w:hAnsiTheme="majorHAnsi" w:cs="Calibri"/>
        </w:rPr>
      </w:pPr>
      <w:r w:rsidRPr="0048132B">
        <w:rPr>
          <w:rFonts w:asciiTheme="majorHAnsi" w:eastAsia="Calibri" w:hAnsiTheme="majorHAnsi" w:cs="Calibri"/>
          <w:b/>
        </w:rPr>
        <w:t>Educat</w:t>
      </w:r>
      <w:r w:rsidRPr="0048132B">
        <w:rPr>
          <w:rFonts w:asciiTheme="majorHAnsi" w:eastAsia="Calibri" w:hAnsiTheme="majorHAnsi" w:cs="Calibri"/>
          <w:b/>
          <w:spacing w:val="2"/>
        </w:rPr>
        <w:t>i</w:t>
      </w:r>
      <w:r w:rsidRPr="0048132B">
        <w:rPr>
          <w:rFonts w:asciiTheme="majorHAnsi" w:eastAsia="Calibri" w:hAnsiTheme="majorHAnsi" w:cs="Calibri"/>
          <w:b/>
        </w:rPr>
        <w:t>onal</w:t>
      </w:r>
      <w:r w:rsidRPr="0048132B">
        <w:rPr>
          <w:rFonts w:asciiTheme="majorHAnsi" w:eastAsia="Calibri" w:hAnsiTheme="majorHAnsi" w:cs="Calibri"/>
          <w:b/>
          <w:spacing w:val="-9"/>
        </w:rPr>
        <w:t xml:space="preserve"> </w:t>
      </w:r>
      <w:r w:rsidRPr="0048132B">
        <w:rPr>
          <w:rFonts w:asciiTheme="majorHAnsi" w:eastAsia="Calibri" w:hAnsiTheme="majorHAnsi" w:cs="Calibri"/>
          <w:b/>
          <w:w w:val="99"/>
        </w:rPr>
        <w:t>Background</w:t>
      </w:r>
    </w:p>
    <w:p w14:paraId="2AB38909" w14:textId="77777777" w:rsidR="00342793" w:rsidRPr="0048132B" w:rsidRDefault="00342793">
      <w:pPr>
        <w:spacing w:before="8" w:line="260" w:lineRule="exact"/>
        <w:rPr>
          <w:rFonts w:asciiTheme="majorHAnsi" w:hAnsiTheme="majorHAnsi"/>
          <w:sz w:val="24"/>
          <w:szCs w:val="24"/>
        </w:rPr>
      </w:pPr>
    </w:p>
    <w:p w14:paraId="449CD98A" w14:textId="77777777" w:rsidR="00342793" w:rsidRPr="0048132B" w:rsidRDefault="0048132B">
      <w:pPr>
        <w:spacing w:before="11"/>
        <w:ind w:left="1000"/>
        <w:rPr>
          <w:rFonts w:asciiTheme="majorHAnsi" w:eastAsia="Calibri" w:hAnsiTheme="majorHAnsi" w:cs="Calibri"/>
        </w:rPr>
      </w:pPr>
      <w:r w:rsidRPr="0048132B">
        <w:rPr>
          <w:rFonts w:asciiTheme="majorHAnsi" w:eastAsia="Calibri" w:hAnsiTheme="majorHAnsi" w:cs="Calibri"/>
          <w:b/>
        </w:rPr>
        <w:t>Tertiary</w:t>
      </w:r>
      <w:r w:rsidRPr="0048132B">
        <w:rPr>
          <w:rFonts w:asciiTheme="majorHAnsi" w:eastAsia="Calibri" w:hAnsiTheme="majorHAnsi" w:cs="Calibri"/>
          <w:b/>
          <w:spacing w:val="-6"/>
        </w:rPr>
        <w:t xml:space="preserve"> </w:t>
      </w:r>
      <w:r w:rsidRPr="0048132B">
        <w:rPr>
          <w:rFonts w:asciiTheme="majorHAnsi" w:eastAsia="Calibri" w:hAnsiTheme="majorHAnsi" w:cs="Calibri"/>
          <w:b/>
        </w:rPr>
        <w:t>e</w:t>
      </w:r>
      <w:r w:rsidRPr="0048132B">
        <w:rPr>
          <w:rFonts w:asciiTheme="majorHAnsi" w:eastAsia="Calibri" w:hAnsiTheme="majorHAnsi" w:cs="Calibri"/>
          <w:b/>
          <w:spacing w:val="1"/>
        </w:rPr>
        <w:t>d</w:t>
      </w:r>
      <w:r w:rsidRPr="0048132B">
        <w:rPr>
          <w:rFonts w:asciiTheme="majorHAnsi" w:eastAsia="Calibri" w:hAnsiTheme="majorHAnsi" w:cs="Calibri"/>
          <w:b/>
        </w:rPr>
        <w:t>u</w:t>
      </w:r>
      <w:r w:rsidRPr="0048132B">
        <w:rPr>
          <w:rFonts w:asciiTheme="majorHAnsi" w:eastAsia="Calibri" w:hAnsiTheme="majorHAnsi" w:cs="Calibri"/>
          <w:b/>
          <w:spacing w:val="2"/>
        </w:rPr>
        <w:t>c</w:t>
      </w:r>
      <w:r w:rsidRPr="0048132B">
        <w:rPr>
          <w:rFonts w:asciiTheme="majorHAnsi" w:eastAsia="Calibri" w:hAnsiTheme="majorHAnsi" w:cs="Calibri"/>
          <w:b/>
        </w:rPr>
        <w:t>at</w:t>
      </w:r>
      <w:r w:rsidRPr="0048132B">
        <w:rPr>
          <w:rFonts w:asciiTheme="majorHAnsi" w:eastAsia="Calibri" w:hAnsiTheme="majorHAnsi" w:cs="Calibri"/>
          <w:b/>
          <w:spacing w:val="2"/>
        </w:rPr>
        <w:t>i</w:t>
      </w:r>
      <w:r w:rsidRPr="0048132B">
        <w:rPr>
          <w:rFonts w:asciiTheme="majorHAnsi" w:eastAsia="Calibri" w:hAnsiTheme="majorHAnsi" w:cs="Calibri"/>
          <w:b/>
        </w:rPr>
        <w:t>o</w:t>
      </w:r>
      <w:r w:rsidRPr="0048132B">
        <w:rPr>
          <w:rFonts w:asciiTheme="majorHAnsi" w:eastAsia="Calibri" w:hAnsiTheme="majorHAnsi" w:cs="Calibri"/>
          <w:b/>
          <w:spacing w:val="1"/>
        </w:rPr>
        <w:t>n</w:t>
      </w:r>
      <w:r w:rsidRPr="0048132B">
        <w:rPr>
          <w:rFonts w:asciiTheme="majorHAnsi" w:eastAsia="Calibri" w:hAnsiTheme="majorHAnsi" w:cs="Calibri"/>
          <w:b/>
        </w:rPr>
        <w:t>:</w:t>
      </w:r>
    </w:p>
    <w:p w14:paraId="5052509C" w14:textId="77777777" w:rsidR="00342793" w:rsidRPr="0048132B" w:rsidRDefault="00342793">
      <w:pPr>
        <w:spacing w:before="18" w:line="240" w:lineRule="exact"/>
        <w:rPr>
          <w:rFonts w:asciiTheme="majorHAnsi" w:hAnsiTheme="majorHAnsi"/>
          <w:sz w:val="22"/>
          <w:szCs w:val="22"/>
        </w:rPr>
        <w:sectPr w:rsidR="00342793" w:rsidRPr="0048132B">
          <w:type w:val="continuous"/>
          <w:pgSz w:w="11900" w:h="16840"/>
          <w:pgMar w:top="560" w:right="800" w:bottom="280" w:left="440" w:header="720" w:footer="720" w:gutter="0"/>
          <w:cols w:space="720"/>
        </w:sectPr>
      </w:pPr>
    </w:p>
    <w:p w14:paraId="00EB4379" w14:textId="77777777" w:rsidR="00342793" w:rsidRPr="0048132B" w:rsidRDefault="0048132B">
      <w:pPr>
        <w:spacing w:before="11"/>
        <w:ind w:left="1000" w:right="-60"/>
        <w:rPr>
          <w:rFonts w:asciiTheme="majorHAnsi" w:eastAsia="Calibri" w:hAnsiTheme="majorHAnsi" w:cs="Calibri"/>
        </w:rPr>
      </w:pPr>
      <w:r w:rsidRPr="0048132B">
        <w:rPr>
          <w:rFonts w:asciiTheme="majorHAnsi" w:eastAsia="Calibri" w:hAnsiTheme="majorHAnsi" w:cs="Calibri"/>
          <w:b/>
          <w:spacing w:val="1"/>
        </w:rPr>
        <w:t>I</w:t>
      </w:r>
      <w:r w:rsidRPr="0048132B">
        <w:rPr>
          <w:rFonts w:asciiTheme="majorHAnsi" w:eastAsia="Calibri" w:hAnsiTheme="majorHAnsi" w:cs="Calibri"/>
          <w:b/>
        </w:rPr>
        <w:t>nst</w:t>
      </w:r>
      <w:r w:rsidRPr="0048132B">
        <w:rPr>
          <w:rFonts w:asciiTheme="majorHAnsi" w:eastAsia="Calibri" w:hAnsiTheme="majorHAnsi" w:cs="Calibri"/>
          <w:b/>
          <w:spacing w:val="1"/>
        </w:rPr>
        <w:t>i</w:t>
      </w:r>
      <w:r w:rsidRPr="0048132B">
        <w:rPr>
          <w:rFonts w:asciiTheme="majorHAnsi" w:eastAsia="Calibri" w:hAnsiTheme="majorHAnsi" w:cs="Calibri"/>
          <w:b/>
        </w:rPr>
        <w:t>tut</w:t>
      </w:r>
      <w:r w:rsidRPr="0048132B">
        <w:rPr>
          <w:rFonts w:asciiTheme="majorHAnsi" w:eastAsia="Calibri" w:hAnsiTheme="majorHAnsi" w:cs="Calibri"/>
          <w:b/>
          <w:spacing w:val="1"/>
        </w:rPr>
        <w:t>i</w:t>
      </w:r>
      <w:r w:rsidRPr="0048132B">
        <w:rPr>
          <w:rFonts w:asciiTheme="majorHAnsi" w:eastAsia="Calibri" w:hAnsiTheme="majorHAnsi" w:cs="Calibri"/>
          <w:b/>
        </w:rPr>
        <w:t>on</w:t>
      </w:r>
      <w:r w:rsidRPr="0048132B">
        <w:rPr>
          <w:rFonts w:asciiTheme="majorHAnsi" w:eastAsia="Calibri" w:hAnsiTheme="majorHAnsi" w:cs="Calibri"/>
          <w:b/>
        </w:rPr>
        <w:t xml:space="preserve">                          </w:t>
      </w:r>
      <w:r w:rsidRPr="0048132B">
        <w:rPr>
          <w:rFonts w:asciiTheme="majorHAnsi" w:eastAsia="Calibri" w:hAnsiTheme="majorHAnsi" w:cs="Calibri"/>
          <w:b/>
          <w:spacing w:val="45"/>
        </w:rPr>
        <w:t xml:space="preserve"> </w:t>
      </w:r>
      <w:r w:rsidRPr="0048132B">
        <w:rPr>
          <w:rFonts w:asciiTheme="majorHAnsi" w:eastAsia="Calibri" w:hAnsiTheme="majorHAnsi" w:cs="Calibri"/>
          <w:b/>
        </w:rPr>
        <w:t>Degr</w:t>
      </w:r>
      <w:r w:rsidRPr="0048132B">
        <w:rPr>
          <w:rFonts w:asciiTheme="majorHAnsi" w:eastAsia="Calibri" w:hAnsiTheme="majorHAnsi" w:cs="Calibri"/>
          <w:b/>
          <w:spacing w:val="1"/>
        </w:rPr>
        <w:t>e</w:t>
      </w:r>
      <w:r w:rsidRPr="0048132B">
        <w:rPr>
          <w:rFonts w:asciiTheme="majorHAnsi" w:eastAsia="Calibri" w:hAnsiTheme="majorHAnsi" w:cs="Calibri"/>
          <w:b/>
        </w:rPr>
        <w:t xml:space="preserve">e                              </w:t>
      </w:r>
      <w:r w:rsidRPr="0048132B">
        <w:rPr>
          <w:rFonts w:asciiTheme="majorHAnsi" w:eastAsia="Calibri" w:hAnsiTheme="majorHAnsi" w:cs="Calibri"/>
          <w:b/>
          <w:spacing w:val="43"/>
        </w:rPr>
        <w:t xml:space="preserve"> </w:t>
      </w:r>
      <w:r w:rsidRPr="0048132B">
        <w:rPr>
          <w:rFonts w:asciiTheme="majorHAnsi" w:eastAsia="Calibri" w:hAnsiTheme="majorHAnsi" w:cs="Calibri"/>
          <w:b/>
          <w:spacing w:val="1"/>
        </w:rPr>
        <w:t>D</w:t>
      </w:r>
      <w:r w:rsidRPr="0048132B">
        <w:rPr>
          <w:rFonts w:asciiTheme="majorHAnsi" w:eastAsia="Calibri" w:hAnsiTheme="majorHAnsi" w:cs="Calibri"/>
          <w:b/>
        </w:rPr>
        <w:t>ate</w:t>
      </w:r>
      <w:r w:rsidRPr="0048132B">
        <w:rPr>
          <w:rFonts w:asciiTheme="majorHAnsi" w:eastAsia="Calibri" w:hAnsiTheme="majorHAnsi" w:cs="Calibri"/>
          <w:b/>
          <w:spacing w:val="-4"/>
        </w:rPr>
        <w:t xml:space="preserve"> </w:t>
      </w:r>
      <w:r w:rsidRPr="0048132B">
        <w:rPr>
          <w:rFonts w:asciiTheme="majorHAnsi" w:eastAsia="Calibri" w:hAnsiTheme="majorHAnsi" w:cs="Calibri"/>
          <w:b/>
        </w:rPr>
        <w:t>of</w:t>
      </w:r>
      <w:r w:rsidRPr="0048132B">
        <w:rPr>
          <w:rFonts w:asciiTheme="majorHAnsi" w:eastAsia="Calibri" w:hAnsiTheme="majorHAnsi" w:cs="Calibri"/>
          <w:b/>
          <w:spacing w:val="-1"/>
        </w:rPr>
        <w:t xml:space="preserve"> </w:t>
      </w:r>
      <w:r w:rsidRPr="0048132B">
        <w:rPr>
          <w:rFonts w:asciiTheme="majorHAnsi" w:eastAsia="Calibri" w:hAnsiTheme="majorHAnsi" w:cs="Calibri"/>
          <w:b/>
        </w:rPr>
        <w:t>completion</w:t>
      </w:r>
    </w:p>
    <w:p w14:paraId="5C88216B" w14:textId="77777777" w:rsidR="00342793" w:rsidRPr="0048132B" w:rsidRDefault="0048132B">
      <w:pPr>
        <w:ind w:left="1000"/>
        <w:rPr>
          <w:rFonts w:asciiTheme="majorHAnsi" w:eastAsia="Calibri" w:hAnsiTheme="majorHAnsi" w:cs="Calibri"/>
        </w:rPr>
      </w:pPr>
      <w:r w:rsidRPr="0048132B">
        <w:rPr>
          <w:rFonts w:asciiTheme="majorHAnsi" w:eastAsia="Calibri" w:hAnsiTheme="majorHAnsi" w:cs="Calibri"/>
        </w:rPr>
        <w:t>Subjects:</w:t>
      </w:r>
    </w:p>
    <w:p w14:paraId="6D76E301" w14:textId="77777777" w:rsidR="00342793" w:rsidRPr="0048132B" w:rsidRDefault="00342793">
      <w:pPr>
        <w:spacing w:before="8" w:line="260" w:lineRule="exact"/>
        <w:rPr>
          <w:rFonts w:asciiTheme="majorHAnsi" w:hAnsiTheme="majorHAnsi"/>
          <w:sz w:val="24"/>
          <w:szCs w:val="24"/>
        </w:rPr>
      </w:pPr>
    </w:p>
    <w:p w14:paraId="04EFA091" w14:textId="77777777" w:rsidR="00342793" w:rsidRPr="0048132B" w:rsidRDefault="0048132B">
      <w:pPr>
        <w:ind w:left="1000" w:right="-60"/>
        <w:rPr>
          <w:rFonts w:asciiTheme="majorHAnsi" w:eastAsia="Calibri" w:hAnsiTheme="majorHAnsi" w:cs="Calibri"/>
        </w:rPr>
      </w:pPr>
      <w:r w:rsidRPr="0048132B">
        <w:rPr>
          <w:rFonts w:asciiTheme="majorHAnsi" w:eastAsia="Calibri" w:hAnsiTheme="majorHAnsi" w:cs="Calibri"/>
          <w:b/>
          <w:spacing w:val="1"/>
        </w:rPr>
        <w:t>I</w:t>
      </w:r>
      <w:r w:rsidRPr="0048132B">
        <w:rPr>
          <w:rFonts w:asciiTheme="majorHAnsi" w:eastAsia="Calibri" w:hAnsiTheme="majorHAnsi" w:cs="Calibri"/>
          <w:b/>
        </w:rPr>
        <w:t>nst</w:t>
      </w:r>
      <w:r w:rsidRPr="0048132B">
        <w:rPr>
          <w:rFonts w:asciiTheme="majorHAnsi" w:eastAsia="Calibri" w:hAnsiTheme="majorHAnsi" w:cs="Calibri"/>
          <w:b/>
          <w:spacing w:val="1"/>
        </w:rPr>
        <w:t>i</w:t>
      </w:r>
      <w:r w:rsidRPr="0048132B">
        <w:rPr>
          <w:rFonts w:asciiTheme="majorHAnsi" w:eastAsia="Calibri" w:hAnsiTheme="majorHAnsi" w:cs="Calibri"/>
          <w:b/>
        </w:rPr>
        <w:t>tut</w:t>
      </w:r>
      <w:r w:rsidRPr="0048132B">
        <w:rPr>
          <w:rFonts w:asciiTheme="majorHAnsi" w:eastAsia="Calibri" w:hAnsiTheme="majorHAnsi" w:cs="Calibri"/>
          <w:b/>
          <w:spacing w:val="1"/>
        </w:rPr>
        <w:t>i</w:t>
      </w:r>
      <w:r w:rsidRPr="0048132B">
        <w:rPr>
          <w:rFonts w:asciiTheme="majorHAnsi" w:eastAsia="Calibri" w:hAnsiTheme="majorHAnsi" w:cs="Calibri"/>
          <w:b/>
        </w:rPr>
        <w:t xml:space="preserve">on                          </w:t>
      </w:r>
      <w:r w:rsidRPr="0048132B">
        <w:rPr>
          <w:rFonts w:asciiTheme="majorHAnsi" w:eastAsia="Calibri" w:hAnsiTheme="majorHAnsi" w:cs="Calibri"/>
          <w:b/>
          <w:spacing w:val="45"/>
        </w:rPr>
        <w:t xml:space="preserve"> </w:t>
      </w:r>
      <w:r w:rsidRPr="0048132B">
        <w:rPr>
          <w:rFonts w:asciiTheme="majorHAnsi" w:eastAsia="Calibri" w:hAnsiTheme="majorHAnsi" w:cs="Calibri"/>
          <w:b/>
        </w:rPr>
        <w:t>Degr</w:t>
      </w:r>
      <w:r w:rsidRPr="0048132B">
        <w:rPr>
          <w:rFonts w:asciiTheme="majorHAnsi" w:eastAsia="Calibri" w:hAnsiTheme="majorHAnsi" w:cs="Calibri"/>
          <w:b/>
          <w:spacing w:val="1"/>
        </w:rPr>
        <w:t>e</w:t>
      </w:r>
      <w:r w:rsidRPr="0048132B">
        <w:rPr>
          <w:rFonts w:asciiTheme="majorHAnsi" w:eastAsia="Calibri" w:hAnsiTheme="majorHAnsi" w:cs="Calibri"/>
          <w:b/>
        </w:rPr>
        <w:t xml:space="preserve">e                              </w:t>
      </w:r>
      <w:r w:rsidRPr="0048132B">
        <w:rPr>
          <w:rFonts w:asciiTheme="majorHAnsi" w:eastAsia="Calibri" w:hAnsiTheme="majorHAnsi" w:cs="Calibri"/>
          <w:b/>
          <w:spacing w:val="43"/>
        </w:rPr>
        <w:t xml:space="preserve"> </w:t>
      </w:r>
      <w:r w:rsidRPr="0048132B">
        <w:rPr>
          <w:rFonts w:asciiTheme="majorHAnsi" w:eastAsia="Calibri" w:hAnsiTheme="majorHAnsi" w:cs="Calibri"/>
          <w:b/>
          <w:spacing w:val="1"/>
        </w:rPr>
        <w:t>D</w:t>
      </w:r>
      <w:r w:rsidRPr="0048132B">
        <w:rPr>
          <w:rFonts w:asciiTheme="majorHAnsi" w:eastAsia="Calibri" w:hAnsiTheme="majorHAnsi" w:cs="Calibri"/>
          <w:b/>
        </w:rPr>
        <w:t>ate</w:t>
      </w:r>
      <w:r w:rsidRPr="0048132B">
        <w:rPr>
          <w:rFonts w:asciiTheme="majorHAnsi" w:eastAsia="Calibri" w:hAnsiTheme="majorHAnsi" w:cs="Calibri"/>
          <w:b/>
          <w:spacing w:val="-4"/>
        </w:rPr>
        <w:t xml:space="preserve"> </w:t>
      </w:r>
      <w:r w:rsidRPr="0048132B">
        <w:rPr>
          <w:rFonts w:asciiTheme="majorHAnsi" w:eastAsia="Calibri" w:hAnsiTheme="majorHAnsi" w:cs="Calibri"/>
          <w:b/>
        </w:rPr>
        <w:t>of</w:t>
      </w:r>
      <w:r w:rsidRPr="0048132B">
        <w:rPr>
          <w:rFonts w:asciiTheme="majorHAnsi" w:eastAsia="Calibri" w:hAnsiTheme="majorHAnsi" w:cs="Calibri"/>
          <w:b/>
          <w:spacing w:val="-1"/>
        </w:rPr>
        <w:t xml:space="preserve"> </w:t>
      </w:r>
      <w:r w:rsidRPr="0048132B">
        <w:rPr>
          <w:rFonts w:asciiTheme="majorHAnsi" w:eastAsia="Calibri" w:hAnsiTheme="majorHAnsi" w:cs="Calibri"/>
          <w:b/>
        </w:rPr>
        <w:t>completion</w:t>
      </w:r>
    </w:p>
    <w:p w14:paraId="77EF903F" w14:textId="77777777" w:rsidR="00342793" w:rsidRPr="0048132B" w:rsidRDefault="0048132B">
      <w:pPr>
        <w:ind w:left="1000"/>
        <w:rPr>
          <w:rFonts w:asciiTheme="majorHAnsi" w:eastAsia="Calibri" w:hAnsiTheme="majorHAnsi" w:cs="Calibri"/>
        </w:rPr>
      </w:pPr>
      <w:r w:rsidRPr="0048132B">
        <w:rPr>
          <w:rFonts w:asciiTheme="majorHAnsi" w:eastAsia="Calibri" w:hAnsiTheme="majorHAnsi" w:cs="Calibri"/>
        </w:rPr>
        <w:t>Subjects:</w:t>
      </w:r>
    </w:p>
    <w:p w14:paraId="3C7DBC38" w14:textId="77777777" w:rsidR="00342793" w:rsidRPr="0048132B" w:rsidRDefault="00342793">
      <w:pPr>
        <w:spacing w:before="9" w:line="260" w:lineRule="exact"/>
        <w:rPr>
          <w:rFonts w:asciiTheme="majorHAnsi" w:hAnsiTheme="majorHAnsi"/>
          <w:sz w:val="24"/>
          <w:szCs w:val="24"/>
        </w:rPr>
      </w:pPr>
    </w:p>
    <w:p w14:paraId="3EAA8995" w14:textId="77777777" w:rsidR="00342793" w:rsidRPr="0048132B" w:rsidRDefault="0048132B">
      <w:pPr>
        <w:ind w:left="1000"/>
        <w:rPr>
          <w:rFonts w:asciiTheme="majorHAnsi" w:eastAsia="Calibri" w:hAnsiTheme="majorHAnsi" w:cs="Calibri"/>
        </w:rPr>
      </w:pPr>
      <w:r w:rsidRPr="0048132B">
        <w:rPr>
          <w:rFonts w:asciiTheme="majorHAnsi" w:eastAsia="Calibri" w:hAnsiTheme="majorHAnsi" w:cs="Calibri"/>
          <w:b/>
        </w:rPr>
        <w:t>Secondary</w:t>
      </w:r>
      <w:r w:rsidRPr="0048132B">
        <w:rPr>
          <w:rFonts w:asciiTheme="majorHAnsi" w:eastAsia="Calibri" w:hAnsiTheme="majorHAnsi" w:cs="Calibri"/>
          <w:b/>
          <w:spacing w:val="-9"/>
        </w:rPr>
        <w:t xml:space="preserve"> </w:t>
      </w:r>
      <w:r w:rsidRPr="0048132B">
        <w:rPr>
          <w:rFonts w:asciiTheme="majorHAnsi" w:eastAsia="Calibri" w:hAnsiTheme="majorHAnsi" w:cs="Calibri"/>
          <w:b/>
          <w:spacing w:val="1"/>
        </w:rPr>
        <w:t>e</w:t>
      </w:r>
      <w:r w:rsidRPr="0048132B">
        <w:rPr>
          <w:rFonts w:asciiTheme="majorHAnsi" w:eastAsia="Calibri" w:hAnsiTheme="majorHAnsi" w:cs="Calibri"/>
          <w:b/>
        </w:rPr>
        <w:t>ducatio</w:t>
      </w:r>
      <w:r w:rsidRPr="0048132B">
        <w:rPr>
          <w:rFonts w:asciiTheme="majorHAnsi" w:eastAsia="Calibri" w:hAnsiTheme="majorHAnsi" w:cs="Calibri"/>
          <w:b/>
          <w:spacing w:val="1"/>
        </w:rPr>
        <w:t>n</w:t>
      </w:r>
      <w:r w:rsidRPr="0048132B">
        <w:rPr>
          <w:rFonts w:asciiTheme="majorHAnsi" w:eastAsia="Calibri" w:hAnsiTheme="majorHAnsi" w:cs="Calibri"/>
          <w:b/>
        </w:rPr>
        <w:t>:</w:t>
      </w:r>
    </w:p>
    <w:p w14:paraId="2F6CFFC8" w14:textId="77777777" w:rsidR="00342793" w:rsidRPr="0048132B" w:rsidRDefault="00342793">
      <w:pPr>
        <w:spacing w:before="8" w:line="260" w:lineRule="exact"/>
        <w:rPr>
          <w:rFonts w:asciiTheme="majorHAnsi" w:hAnsiTheme="majorHAnsi"/>
          <w:sz w:val="24"/>
          <w:szCs w:val="24"/>
        </w:rPr>
      </w:pPr>
    </w:p>
    <w:p w14:paraId="039D6FA8" w14:textId="77777777" w:rsidR="00342793" w:rsidRPr="0048132B" w:rsidRDefault="0048132B">
      <w:pPr>
        <w:ind w:left="1000" w:right="-59"/>
        <w:rPr>
          <w:rFonts w:asciiTheme="majorHAnsi" w:eastAsia="Calibri" w:hAnsiTheme="majorHAnsi" w:cs="Calibri"/>
        </w:rPr>
      </w:pPr>
      <w:r w:rsidRPr="0048132B">
        <w:rPr>
          <w:rFonts w:asciiTheme="majorHAnsi" w:eastAsia="Calibri" w:hAnsiTheme="majorHAnsi" w:cs="Calibri"/>
          <w:b/>
        </w:rPr>
        <w:t>School</w:t>
      </w:r>
      <w:r w:rsidRPr="0048132B">
        <w:rPr>
          <w:rFonts w:asciiTheme="majorHAnsi" w:eastAsia="Calibri" w:hAnsiTheme="majorHAnsi" w:cs="Calibri"/>
          <w:b/>
        </w:rPr>
        <w:t xml:space="preserve">                                 </w:t>
      </w:r>
      <w:r w:rsidRPr="0048132B">
        <w:rPr>
          <w:rFonts w:asciiTheme="majorHAnsi" w:eastAsia="Calibri" w:hAnsiTheme="majorHAnsi" w:cs="Calibri"/>
          <w:b/>
          <w:spacing w:val="45"/>
        </w:rPr>
        <w:t xml:space="preserve"> </w:t>
      </w:r>
      <w:r w:rsidRPr="0048132B">
        <w:rPr>
          <w:rFonts w:asciiTheme="majorHAnsi" w:eastAsia="Calibri" w:hAnsiTheme="majorHAnsi" w:cs="Calibri"/>
          <w:b/>
        </w:rPr>
        <w:t xml:space="preserve">Grade                                </w:t>
      </w:r>
      <w:r w:rsidRPr="0048132B">
        <w:rPr>
          <w:rFonts w:asciiTheme="majorHAnsi" w:eastAsia="Calibri" w:hAnsiTheme="majorHAnsi" w:cs="Calibri"/>
          <w:b/>
          <w:spacing w:val="45"/>
        </w:rPr>
        <w:t xml:space="preserve"> </w:t>
      </w:r>
      <w:r w:rsidRPr="0048132B">
        <w:rPr>
          <w:rFonts w:asciiTheme="majorHAnsi" w:eastAsia="Calibri" w:hAnsiTheme="majorHAnsi" w:cs="Calibri"/>
          <w:b/>
          <w:spacing w:val="1"/>
        </w:rPr>
        <w:t>D</w:t>
      </w:r>
      <w:r w:rsidRPr="0048132B">
        <w:rPr>
          <w:rFonts w:asciiTheme="majorHAnsi" w:eastAsia="Calibri" w:hAnsiTheme="majorHAnsi" w:cs="Calibri"/>
          <w:b/>
        </w:rPr>
        <w:t>ate</w:t>
      </w:r>
      <w:r w:rsidRPr="0048132B">
        <w:rPr>
          <w:rFonts w:asciiTheme="majorHAnsi" w:eastAsia="Calibri" w:hAnsiTheme="majorHAnsi" w:cs="Calibri"/>
          <w:b/>
          <w:spacing w:val="-4"/>
        </w:rPr>
        <w:t xml:space="preserve"> </w:t>
      </w:r>
      <w:r w:rsidRPr="0048132B">
        <w:rPr>
          <w:rFonts w:asciiTheme="majorHAnsi" w:eastAsia="Calibri" w:hAnsiTheme="majorHAnsi" w:cs="Calibri"/>
          <w:b/>
        </w:rPr>
        <w:t>of</w:t>
      </w:r>
      <w:r w:rsidRPr="0048132B">
        <w:rPr>
          <w:rFonts w:asciiTheme="majorHAnsi" w:eastAsia="Calibri" w:hAnsiTheme="majorHAnsi" w:cs="Calibri"/>
          <w:b/>
          <w:spacing w:val="-1"/>
        </w:rPr>
        <w:t xml:space="preserve"> </w:t>
      </w:r>
      <w:r w:rsidRPr="0048132B">
        <w:rPr>
          <w:rFonts w:asciiTheme="majorHAnsi" w:eastAsia="Calibri" w:hAnsiTheme="majorHAnsi" w:cs="Calibri"/>
          <w:b/>
        </w:rPr>
        <w:t>completion</w:t>
      </w:r>
    </w:p>
    <w:p w14:paraId="49D124E5" w14:textId="77777777" w:rsidR="00342793" w:rsidRPr="0048132B" w:rsidRDefault="0048132B">
      <w:pPr>
        <w:ind w:left="1000"/>
        <w:rPr>
          <w:rFonts w:asciiTheme="majorHAnsi" w:eastAsia="Calibri" w:hAnsiTheme="majorHAnsi" w:cs="Calibri"/>
        </w:rPr>
      </w:pPr>
      <w:r w:rsidRPr="0048132B">
        <w:rPr>
          <w:rFonts w:asciiTheme="majorHAnsi" w:eastAsia="Calibri" w:hAnsiTheme="majorHAnsi" w:cs="Calibri"/>
        </w:rPr>
        <w:t>Subjects:</w:t>
      </w:r>
    </w:p>
    <w:p w14:paraId="77814D1D" w14:textId="77777777" w:rsidR="00342793" w:rsidRPr="0048132B" w:rsidRDefault="0048132B">
      <w:pPr>
        <w:spacing w:before="62" w:line="276" w:lineRule="auto"/>
        <w:ind w:right="561"/>
        <w:rPr>
          <w:rFonts w:asciiTheme="majorHAnsi" w:eastAsia="Arial" w:hAnsiTheme="majorHAnsi" w:cs="Arial"/>
          <w:sz w:val="16"/>
          <w:szCs w:val="16"/>
        </w:rPr>
        <w:sectPr w:rsidR="00342793" w:rsidRPr="0048132B">
          <w:type w:val="continuous"/>
          <w:pgSz w:w="11900" w:h="16840"/>
          <w:pgMar w:top="560" w:right="800" w:bottom="280" w:left="440" w:header="720" w:footer="720" w:gutter="0"/>
          <w:cols w:num="2" w:space="720" w:equalWidth="0">
            <w:col w:w="7354" w:space="762"/>
            <w:col w:w="2544"/>
          </w:cols>
        </w:sectPr>
      </w:pPr>
      <w:r w:rsidRPr="0048132B">
        <w:rPr>
          <w:rFonts w:asciiTheme="majorHAnsi" w:hAnsiTheme="majorHAnsi"/>
          <w:sz w:val="18"/>
          <w:szCs w:val="18"/>
        </w:rPr>
        <w:br w:type="column"/>
      </w:r>
      <w:r w:rsidRPr="0048132B">
        <w:rPr>
          <w:rFonts w:asciiTheme="majorHAnsi" w:eastAsia="Arial" w:hAnsiTheme="majorHAnsi" w:cs="Arial"/>
          <w:i/>
          <w:sz w:val="16"/>
          <w:szCs w:val="16"/>
        </w:rPr>
        <w:t>Make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 xml:space="preserve"> 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>sure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 xml:space="preserve"> 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>you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 xml:space="preserve"> 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>include the instituti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>o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>n, deg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>r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>ee, date of c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>o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>mp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>le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>tion a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>n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 xml:space="preserve">d </w:t>
      </w:r>
      <w:r w:rsidRPr="0048132B">
        <w:rPr>
          <w:rFonts w:asciiTheme="majorHAnsi" w:eastAsia="Arial" w:hAnsiTheme="majorHAnsi" w:cs="Arial"/>
          <w:i/>
          <w:spacing w:val="-1"/>
          <w:sz w:val="16"/>
          <w:szCs w:val="16"/>
        </w:rPr>
        <w:t>m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>a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>in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 xml:space="preserve"> 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>subjects.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 xml:space="preserve"> 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>Start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 xml:space="preserve"> 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>with the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 xml:space="preserve"> 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>most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 xml:space="preserve"> 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>recent qu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>a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>lificat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>i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>on.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 xml:space="preserve"> </w:t>
      </w:r>
      <w:r w:rsidRPr="0048132B">
        <w:rPr>
          <w:rFonts w:asciiTheme="majorHAnsi" w:eastAsia="Arial" w:hAnsiTheme="majorHAnsi" w:cs="Arial"/>
          <w:i/>
          <w:color w:val="0F0F0F"/>
          <w:sz w:val="16"/>
          <w:szCs w:val="16"/>
        </w:rPr>
        <w:t>It m</w:t>
      </w:r>
      <w:r w:rsidRPr="0048132B">
        <w:rPr>
          <w:rFonts w:asciiTheme="majorHAnsi" w:eastAsia="Arial" w:hAnsiTheme="majorHAnsi" w:cs="Arial"/>
          <w:i/>
          <w:color w:val="0F0F0F"/>
          <w:spacing w:val="1"/>
          <w:sz w:val="16"/>
          <w:szCs w:val="16"/>
        </w:rPr>
        <w:t>i</w:t>
      </w:r>
      <w:r w:rsidRPr="0048132B">
        <w:rPr>
          <w:rFonts w:asciiTheme="majorHAnsi" w:eastAsia="Arial" w:hAnsiTheme="majorHAnsi" w:cs="Arial"/>
          <w:i/>
          <w:color w:val="0F0F0F"/>
          <w:sz w:val="16"/>
          <w:szCs w:val="16"/>
        </w:rPr>
        <w:t>ght not be ne</w:t>
      </w:r>
      <w:r w:rsidRPr="0048132B">
        <w:rPr>
          <w:rFonts w:asciiTheme="majorHAnsi" w:eastAsia="Arial" w:hAnsiTheme="majorHAnsi" w:cs="Arial"/>
          <w:i/>
          <w:color w:val="0F0F0F"/>
          <w:spacing w:val="1"/>
          <w:sz w:val="16"/>
          <w:szCs w:val="16"/>
        </w:rPr>
        <w:t>c</w:t>
      </w:r>
      <w:r w:rsidRPr="0048132B">
        <w:rPr>
          <w:rFonts w:asciiTheme="majorHAnsi" w:eastAsia="Arial" w:hAnsiTheme="majorHAnsi" w:cs="Arial"/>
          <w:i/>
          <w:color w:val="0F0F0F"/>
          <w:sz w:val="16"/>
          <w:szCs w:val="16"/>
        </w:rPr>
        <w:t>essary to inc</w:t>
      </w:r>
      <w:r w:rsidRPr="0048132B">
        <w:rPr>
          <w:rFonts w:asciiTheme="majorHAnsi" w:eastAsia="Arial" w:hAnsiTheme="majorHAnsi" w:cs="Arial"/>
          <w:i/>
          <w:color w:val="0F0F0F"/>
          <w:spacing w:val="1"/>
          <w:sz w:val="16"/>
          <w:szCs w:val="16"/>
        </w:rPr>
        <w:t>l</w:t>
      </w:r>
      <w:r w:rsidRPr="0048132B">
        <w:rPr>
          <w:rFonts w:asciiTheme="majorHAnsi" w:eastAsia="Arial" w:hAnsiTheme="majorHAnsi" w:cs="Arial"/>
          <w:i/>
          <w:color w:val="0F0F0F"/>
          <w:sz w:val="16"/>
          <w:szCs w:val="16"/>
        </w:rPr>
        <w:t>ude the scho</w:t>
      </w:r>
      <w:r w:rsidRPr="0048132B">
        <w:rPr>
          <w:rFonts w:asciiTheme="majorHAnsi" w:eastAsia="Arial" w:hAnsiTheme="majorHAnsi" w:cs="Arial"/>
          <w:i/>
          <w:color w:val="0F0F0F"/>
          <w:spacing w:val="1"/>
          <w:sz w:val="16"/>
          <w:szCs w:val="16"/>
        </w:rPr>
        <w:t>o</w:t>
      </w:r>
      <w:r w:rsidRPr="0048132B">
        <w:rPr>
          <w:rFonts w:asciiTheme="majorHAnsi" w:eastAsia="Arial" w:hAnsiTheme="majorHAnsi" w:cs="Arial"/>
          <w:i/>
          <w:color w:val="0F0F0F"/>
          <w:sz w:val="16"/>
          <w:szCs w:val="16"/>
        </w:rPr>
        <w:t>l su</w:t>
      </w:r>
      <w:r w:rsidRPr="0048132B">
        <w:rPr>
          <w:rFonts w:asciiTheme="majorHAnsi" w:eastAsia="Arial" w:hAnsiTheme="majorHAnsi" w:cs="Arial"/>
          <w:i/>
          <w:color w:val="0F0F0F"/>
          <w:spacing w:val="1"/>
          <w:sz w:val="16"/>
          <w:szCs w:val="16"/>
        </w:rPr>
        <w:t>bj</w:t>
      </w:r>
      <w:r w:rsidRPr="0048132B">
        <w:rPr>
          <w:rFonts w:asciiTheme="majorHAnsi" w:eastAsia="Arial" w:hAnsiTheme="majorHAnsi" w:cs="Arial"/>
          <w:i/>
          <w:color w:val="0F0F0F"/>
          <w:sz w:val="16"/>
          <w:szCs w:val="16"/>
        </w:rPr>
        <w:t>ects. The ol</w:t>
      </w:r>
      <w:r w:rsidRPr="0048132B">
        <w:rPr>
          <w:rFonts w:asciiTheme="majorHAnsi" w:eastAsia="Arial" w:hAnsiTheme="majorHAnsi" w:cs="Arial"/>
          <w:i/>
          <w:color w:val="0F0F0F"/>
          <w:spacing w:val="1"/>
          <w:sz w:val="16"/>
          <w:szCs w:val="16"/>
        </w:rPr>
        <w:t>d</w:t>
      </w:r>
      <w:r w:rsidRPr="0048132B">
        <w:rPr>
          <w:rFonts w:asciiTheme="majorHAnsi" w:eastAsia="Arial" w:hAnsiTheme="majorHAnsi" w:cs="Arial"/>
          <w:i/>
          <w:color w:val="0F0F0F"/>
          <w:sz w:val="16"/>
          <w:szCs w:val="16"/>
        </w:rPr>
        <w:t>er you a</w:t>
      </w:r>
      <w:r w:rsidRPr="0048132B">
        <w:rPr>
          <w:rFonts w:asciiTheme="majorHAnsi" w:eastAsia="Arial" w:hAnsiTheme="majorHAnsi" w:cs="Arial"/>
          <w:i/>
          <w:color w:val="0F0F0F"/>
          <w:spacing w:val="1"/>
          <w:sz w:val="16"/>
          <w:szCs w:val="16"/>
        </w:rPr>
        <w:t>r</w:t>
      </w:r>
      <w:r w:rsidRPr="0048132B">
        <w:rPr>
          <w:rFonts w:asciiTheme="majorHAnsi" w:eastAsia="Arial" w:hAnsiTheme="majorHAnsi" w:cs="Arial"/>
          <w:i/>
          <w:color w:val="0F0F0F"/>
          <w:sz w:val="16"/>
          <w:szCs w:val="16"/>
        </w:rPr>
        <w:t>e, the less import</w:t>
      </w:r>
      <w:r w:rsidRPr="0048132B">
        <w:rPr>
          <w:rFonts w:asciiTheme="majorHAnsi" w:eastAsia="Arial" w:hAnsiTheme="majorHAnsi" w:cs="Arial"/>
          <w:i/>
          <w:color w:val="0F0F0F"/>
          <w:spacing w:val="1"/>
          <w:sz w:val="16"/>
          <w:szCs w:val="16"/>
        </w:rPr>
        <w:t>a</w:t>
      </w:r>
      <w:r w:rsidRPr="0048132B">
        <w:rPr>
          <w:rFonts w:asciiTheme="majorHAnsi" w:eastAsia="Arial" w:hAnsiTheme="majorHAnsi" w:cs="Arial"/>
          <w:i/>
          <w:color w:val="0F0F0F"/>
          <w:sz w:val="16"/>
          <w:szCs w:val="16"/>
        </w:rPr>
        <w:t>nt your scho</w:t>
      </w:r>
      <w:r w:rsidRPr="0048132B">
        <w:rPr>
          <w:rFonts w:asciiTheme="majorHAnsi" w:eastAsia="Arial" w:hAnsiTheme="majorHAnsi" w:cs="Arial"/>
          <w:i/>
          <w:color w:val="0F0F0F"/>
          <w:spacing w:val="1"/>
          <w:sz w:val="16"/>
          <w:szCs w:val="16"/>
        </w:rPr>
        <w:t>o</w:t>
      </w:r>
      <w:r w:rsidRPr="0048132B">
        <w:rPr>
          <w:rFonts w:asciiTheme="majorHAnsi" w:eastAsia="Arial" w:hAnsiTheme="majorHAnsi" w:cs="Arial"/>
          <w:i/>
          <w:color w:val="0F0F0F"/>
          <w:sz w:val="16"/>
          <w:szCs w:val="16"/>
        </w:rPr>
        <w:t>l info</w:t>
      </w:r>
      <w:r w:rsidRPr="0048132B">
        <w:rPr>
          <w:rFonts w:asciiTheme="majorHAnsi" w:eastAsia="Arial" w:hAnsiTheme="majorHAnsi" w:cs="Arial"/>
          <w:i/>
          <w:color w:val="0F0F0F"/>
          <w:spacing w:val="1"/>
          <w:sz w:val="16"/>
          <w:szCs w:val="16"/>
        </w:rPr>
        <w:t>r</w:t>
      </w:r>
      <w:r w:rsidRPr="0048132B">
        <w:rPr>
          <w:rFonts w:asciiTheme="majorHAnsi" w:eastAsia="Arial" w:hAnsiTheme="majorHAnsi" w:cs="Arial"/>
          <w:i/>
          <w:color w:val="0F0F0F"/>
          <w:spacing w:val="-1"/>
          <w:sz w:val="16"/>
          <w:szCs w:val="16"/>
        </w:rPr>
        <w:t>m</w:t>
      </w:r>
      <w:r w:rsidRPr="0048132B">
        <w:rPr>
          <w:rFonts w:asciiTheme="majorHAnsi" w:eastAsia="Arial" w:hAnsiTheme="majorHAnsi" w:cs="Arial"/>
          <w:i/>
          <w:color w:val="0F0F0F"/>
          <w:sz w:val="16"/>
          <w:szCs w:val="16"/>
        </w:rPr>
        <w:t>at</w:t>
      </w:r>
      <w:r w:rsidRPr="0048132B">
        <w:rPr>
          <w:rFonts w:asciiTheme="majorHAnsi" w:eastAsia="Arial" w:hAnsiTheme="majorHAnsi" w:cs="Arial"/>
          <w:i/>
          <w:color w:val="0F0F0F"/>
          <w:spacing w:val="1"/>
          <w:sz w:val="16"/>
          <w:szCs w:val="16"/>
        </w:rPr>
        <w:t>i</w:t>
      </w:r>
      <w:r w:rsidRPr="0048132B">
        <w:rPr>
          <w:rFonts w:asciiTheme="majorHAnsi" w:eastAsia="Arial" w:hAnsiTheme="majorHAnsi" w:cs="Arial"/>
          <w:i/>
          <w:color w:val="0F0F0F"/>
          <w:sz w:val="16"/>
          <w:szCs w:val="16"/>
        </w:rPr>
        <w:t xml:space="preserve">on </w:t>
      </w:r>
      <w:r w:rsidRPr="0048132B">
        <w:rPr>
          <w:rFonts w:asciiTheme="majorHAnsi" w:eastAsia="Arial" w:hAnsiTheme="majorHAnsi" w:cs="Arial"/>
          <w:i/>
          <w:color w:val="0F0F0F"/>
          <w:spacing w:val="1"/>
          <w:sz w:val="16"/>
          <w:szCs w:val="16"/>
        </w:rPr>
        <w:t>w</w:t>
      </w:r>
      <w:r w:rsidRPr="0048132B">
        <w:rPr>
          <w:rFonts w:asciiTheme="majorHAnsi" w:eastAsia="Arial" w:hAnsiTheme="majorHAnsi" w:cs="Arial"/>
          <w:i/>
          <w:color w:val="0F0F0F"/>
          <w:sz w:val="16"/>
          <w:szCs w:val="16"/>
        </w:rPr>
        <w:t>ill</w:t>
      </w:r>
      <w:r w:rsidRPr="0048132B">
        <w:rPr>
          <w:rFonts w:asciiTheme="majorHAnsi" w:eastAsia="Arial" w:hAnsiTheme="majorHAnsi" w:cs="Arial"/>
          <w:i/>
          <w:color w:val="0F0F0F"/>
          <w:spacing w:val="1"/>
          <w:sz w:val="16"/>
          <w:szCs w:val="16"/>
        </w:rPr>
        <w:t xml:space="preserve"> </w:t>
      </w:r>
      <w:r w:rsidRPr="0048132B">
        <w:rPr>
          <w:rFonts w:asciiTheme="majorHAnsi" w:eastAsia="Arial" w:hAnsiTheme="majorHAnsi" w:cs="Arial"/>
          <w:i/>
          <w:color w:val="0F0F0F"/>
          <w:sz w:val="16"/>
          <w:szCs w:val="16"/>
        </w:rPr>
        <w:t>bec</w:t>
      </w:r>
      <w:r w:rsidRPr="0048132B">
        <w:rPr>
          <w:rFonts w:asciiTheme="majorHAnsi" w:eastAsia="Arial" w:hAnsiTheme="majorHAnsi" w:cs="Arial"/>
          <w:i/>
          <w:color w:val="0F0F0F"/>
          <w:spacing w:val="1"/>
          <w:sz w:val="16"/>
          <w:szCs w:val="16"/>
        </w:rPr>
        <w:t>o</w:t>
      </w:r>
      <w:r w:rsidRPr="0048132B">
        <w:rPr>
          <w:rFonts w:asciiTheme="majorHAnsi" w:eastAsia="Arial" w:hAnsiTheme="majorHAnsi" w:cs="Arial"/>
          <w:i/>
          <w:color w:val="0F0F0F"/>
          <w:spacing w:val="-1"/>
          <w:sz w:val="16"/>
          <w:szCs w:val="16"/>
        </w:rPr>
        <w:t>m</w:t>
      </w:r>
      <w:r w:rsidRPr="0048132B">
        <w:rPr>
          <w:rFonts w:asciiTheme="majorHAnsi" w:eastAsia="Arial" w:hAnsiTheme="majorHAnsi" w:cs="Arial"/>
          <w:i/>
          <w:color w:val="0F0F0F"/>
          <w:sz w:val="16"/>
          <w:szCs w:val="16"/>
        </w:rPr>
        <w:t>e.</w:t>
      </w:r>
    </w:p>
    <w:p w14:paraId="36784F44" w14:textId="77777777" w:rsidR="00342793" w:rsidRPr="0048132B" w:rsidRDefault="00342793">
      <w:pPr>
        <w:spacing w:before="8" w:line="260" w:lineRule="exact"/>
        <w:rPr>
          <w:rFonts w:asciiTheme="majorHAnsi" w:hAnsiTheme="majorHAnsi"/>
          <w:sz w:val="24"/>
          <w:szCs w:val="24"/>
        </w:rPr>
      </w:pPr>
    </w:p>
    <w:p w14:paraId="4085B5C0" w14:textId="77777777" w:rsidR="00342793" w:rsidRPr="0048132B" w:rsidRDefault="0048132B">
      <w:pPr>
        <w:spacing w:before="11"/>
        <w:ind w:left="4547" w:right="4181"/>
        <w:jc w:val="center"/>
        <w:rPr>
          <w:rFonts w:asciiTheme="majorHAnsi" w:eastAsia="Calibri" w:hAnsiTheme="majorHAnsi" w:cs="Calibri"/>
        </w:rPr>
      </w:pPr>
      <w:r w:rsidRPr="0048132B">
        <w:rPr>
          <w:rFonts w:asciiTheme="majorHAnsi" w:eastAsia="Calibri" w:hAnsiTheme="majorHAnsi" w:cs="Calibri"/>
          <w:b/>
        </w:rPr>
        <w:t>Relevant</w:t>
      </w:r>
      <w:r w:rsidRPr="0048132B">
        <w:rPr>
          <w:rFonts w:asciiTheme="majorHAnsi" w:eastAsia="Calibri" w:hAnsiTheme="majorHAnsi" w:cs="Calibri"/>
          <w:b/>
          <w:spacing w:val="-9"/>
        </w:rPr>
        <w:t xml:space="preserve"> </w:t>
      </w:r>
      <w:r w:rsidRPr="0048132B">
        <w:rPr>
          <w:rFonts w:asciiTheme="majorHAnsi" w:eastAsia="Calibri" w:hAnsiTheme="majorHAnsi" w:cs="Calibri"/>
          <w:b/>
          <w:w w:val="99"/>
        </w:rPr>
        <w:t>ex</w:t>
      </w:r>
      <w:r w:rsidRPr="0048132B">
        <w:rPr>
          <w:rFonts w:asciiTheme="majorHAnsi" w:eastAsia="Calibri" w:hAnsiTheme="majorHAnsi" w:cs="Calibri"/>
          <w:b/>
          <w:spacing w:val="1"/>
          <w:w w:val="99"/>
        </w:rPr>
        <w:t>p</w:t>
      </w:r>
      <w:r w:rsidRPr="0048132B">
        <w:rPr>
          <w:rFonts w:asciiTheme="majorHAnsi" w:eastAsia="Calibri" w:hAnsiTheme="majorHAnsi" w:cs="Calibri"/>
          <w:b/>
          <w:w w:val="99"/>
        </w:rPr>
        <w:t>erience</w:t>
      </w:r>
    </w:p>
    <w:p w14:paraId="649A5C9E" w14:textId="77777777" w:rsidR="00342793" w:rsidRPr="0048132B" w:rsidRDefault="00342793">
      <w:pPr>
        <w:spacing w:before="7" w:line="260" w:lineRule="exact"/>
        <w:rPr>
          <w:rFonts w:asciiTheme="majorHAnsi" w:hAnsiTheme="majorHAnsi"/>
          <w:sz w:val="24"/>
          <w:szCs w:val="24"/>
        </w:rPr>
      </w:pPr>
    </w:p>
    <w:p w14:paraId="10DFF963" w14:textId="77777777" w:rsidR="00342793" w:rsidRPr="0048132B" w:rsidRDefault="0048132B">
      <w:pPr>
        <w:spacing w:before="11"/>
        <w:ind w:left="1000"/>
        <w:rPr>
          <w:rFonts w:asciiTheme="majorHAnsi" w:eastAsia="Calibri" w:hAnsiTheme="majorHAnsi" w:cs="Calibri"/>
        </w:rPr>
      </w:pPr>
      <w:r w:rsidRPr="0048132B">
        <w:rPr>
          <w:rFonts w:asciiTheme="majorHAnsi" w:eastAsia="Calibri" w:hAnsiTheme="majorHAnsi" w:cs="Calibri"/>
          <w:b/>
        </w:rPr>
        <w:t>Work</w:t>
      </w:r>
      <w:r w:rsidRPr="0048132B">
        <w:rPr>
          <w:rFonts w:asciiTheme="majorHAnsi" w:eastAsia="Calibri" w:hAnsiTheme="majorHAnsi" w:cs="Calibri"/>
          <w:b/>
          <w:spacing w:val="-4"/>
        </w:rPr>
        <w:t xml:space="preserve"> </w:t>
      </w:r>
      <w:r w:rsidRPr="0048132B">
        <w:rPr>
          <w:rFonts w:asciiTheme="majorHAnsi" w:eastAsia="Calibri" w:hAnsiTheme="majorHAnsi" w:cs="Calibri"/>
          <w:b/>
        </w:rPr>
        <w:t>exp</w:t>
      </w:r>
      <w:r w:rsidRPr="0048132B">
        <w:rPr>
          <w:rFonts w:asciiTheme="majorHAnsi" w:eastAsia="Calibri" w:hAnsiTheme="majorHAnsi" w:cs="Calibri"/>
          <w:b/>
          <w:spacing w:val="1"/>
        </w:rPr>
        <w:t>e</w:t>
      </w:r>
      <w:r w:rsidRPr="0048132B">
        <w:rPr>
          <w:rFonts w:asciiTheme="majorHAnsi" w:eastAsia="Calibri" w:hAnsiTheme="majorHAnsi" w:cs="Calibri"/>
          <w:b/>
        </w:rPr>
        <w:t>r</w:t>
      </w:r>
      <w:r w:rsidRPr="0048132B">
        <w:rPr>
          <w:rFonts w:asciiTheme="majorHAnsi" w:eastAsia="Calibri" w:hAnsiTheme="majorHAnsi" w:cs="Calibri"/>
          <w:b/>
          <w:spacing w:val="1"/>
        </w:rPr>
        <w:t>i</w:t>
      </w:r>
      <w:r w:rsidRPr="0048132B">
        <w:rPr>
          <w:rFonts w:asciiTheme="majorHAnsi" w:eastAsia="Calibri" w:hAnsiTheme="majorHAnsi" w:cs="Calibri"/>
          <w:b/>
        </w:rPr>
        <w:t>ence</w:t>
      </w:r>
    </w:p>
    <w:p w14:paraId="7B6EF239" w14:textId="77777777" w:rsidR="00342793" w:rsidRPr="0048132B" w:rsidRDefault="00342793">
      <w:pPr>
        <w:spacing w:before="17" w:line="240" w:lineRule="exact"/>
        <w:rPr>
          <w:rFonts w:asciiTheme="majorHAnsi" w:hAnsiTheme="majorHAnsi"/>
          <w:sz w:val="22"/>
          <w:szCs w:val="22"/>
        </w:rPr>
        <w:sectPr w:rsidR="00342793" w:rsidRPr="0048132B">
          <w:type w:val="continuous"/>
          <w:pgSz w:w="11900" w:h="16840"/>
          <w:pgMar w:top="560" w:right="800" w:bottom="280" w:left="440" w:header="720" w:footer="720" w:gutter="0"/>
          <w:cols w:space="720"/>
        </w:sectPr>
      </w:pPr>
    </w:p>
    <w:p w14:paraId="6A4F7BCD" w14:textId="5A889DE4" w:rsidR="00342793" w:rsidRPr="0048132B" w:rsidRDefault="00342793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64D547F" w14:textId="77777777" w:rsidR="00342793" w:rsidRPr="0048132B" w:rsidRDefault="00342793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FAF4AA0" w14:textId="77777777" w:rsidR="00342793" w:rsidRPr="0048132B" w:rsidRDefault="00342793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2CEC8B2" w14:textId="77777777" w:rsidR="00342793" w:rsidRPr="0048132B" w:rsidRDefault="00342793">
      <w:pPr>
        <w:spacing w:before="19" w:line="280" w:lineRule="exact"/>
        <w:rPr>
          <w:rFonts w:asciiTheme="majorHAnsi" w:hAnsiTheme="majorHAnsi"/>
          <w:sz w:val="24"/>
          <w:szCs w:val="24"/>
        </w:rPr>
      </w:pPr>
    </w:p>
    <w:p w14:paraId="31F63612" w14:textId="77777777" w:rsidR="00342793" w:rsidRPr="0048132B" w:rsidRDefault="0048132B">
      <w:pPr>
        <w:spacing w:line="275" w:lineRule="auto"/>
        <w:ind w:left="105" w:right="-40"/>
        <w:rPr>
          <w:rFonts w:asciiTheme="majorHAnsi" w:eastAsia="Arial" w:hAnsiTheme="majorHAnsi" w:cs="Arial"/>
          <w:sz w:val="16"/>
          <w:szCs w:val="16"/>
        </w:rPr>
      </w:pPr>
      <w:r w:rsidRPr="0048132B">
        <w:rPr>
          <w:rFonts w:asciiTheme="majorHAnsi" w:eastAsia="Arial" w:hAnsiTheme="majorHAnsi" w:cs="Arial"/>
          <w:i/>
          <w:sz w:val="16"/>
          <w:szCs w:val="16"/>
        </w:rPr>
        <w:t>Hig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>h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>l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>i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 xml:space="preserve">ght 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>brief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>l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>y how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 xml:space="preserve"> 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 xml:space="preserve">your skills and 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>a</w:t>
      </w:r>
      <w:r w:rsidRPr="0048132B">
        <w:rPr>
          <w:rFonts w:asciiTheme="majorHAnsi" w:eastAsia="Arial" w:hAnsiTheme="majorHAnsi" w:cs="Arial"/>
          <w:i/>
          <w:spacing w:val="-1"/>
          <w:sz w:val="16"/>
          <w:szCs w:val="16"/>
        </w:rPr>
        <w:t>b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>i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>l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 xml:space="preserve">ities fit the vacancy. </w:t>
      </w:r>
      <w:r w:rsidRPr="0048132B">
        <w:rPr>
          <w:rFonts w:asciiTheme="majorHAnsi" w:eastAsia="Calibri" w:hAnsiTheme="majorHAnsi" w:cs="Calibri"/>
          <w:i/>
        </w:rPr>
        <w:t>O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>rgani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>s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>e</w:t>
      </w:r>
      <w:r w:rsidRPr="0048132B">
        <w:rPr>
          <w:rFonts w:asciiTheme="majorHAnsi" w:eastAsia="Arial" w:hAnsiTheme="majorHAnsi" w:cs="Arial"/>
          <w:i/>
          <w:spacing w:val="-1"/>
          <w:sz w:val="16"/>
          <w:szCs w:val="16"/>
        </w:rPr>
        <w:t xml:space="preserve"> 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>your expe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>r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>ien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>c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>es in catego</w:t>
      </w:r>
      <w:r w:rsidRPr="0048132B">
        <w:rPr>
          <w:rFonts w:asciiTheme="majorHAnsi" w:eastAsia="Arial" w:hAnsiTheme="majorHAnsi" w:cs="Arial"/>
          <w:i/>
          <w:spacing w:val="1"/>
          <w:sz w:val="16"/>
          <w:szCs w:val="16"/>
        </w:rPr>
        <w:t>r</w:t>
      </w:r>
      <w:r w:rsidRPr="0048132B">
        <w:rPr>
          <w:rFonts w:asciiTheme="majorHAnsi" w:eastAsia="Arial" w:hAnsiTheme="majorHAnsi" w:cs="Arial"/>
          <w:i/>
          <w:sz w:val="16"/>
          <w:szCs w:val="16"/>
        </w:rPr>
        <w:t>ies.</w:t>
      </w:r>
    </w:p>
    <w:p w14:paraId="4D852F79" w14:textId="77777777" w:rsidR="00342793" w:rsidRPr="0048132B" w:rsidRDefault="0048132B">
      <w:pPr>
        <w:spacing w:before="11"/>
        <w:rPr>
          <w:rFonts w:asciiTheme="majorHAnsi" w:eastAsia="Calibri" w:hAnsiTheme="majorHAnsi" w:cs="Calibri"/>
        </w:rPr>
      </w:pPr>
      <w:r w:rsidRPr="0048132B">
        <w:rPr>
          <w:rFonts w:asciiTheme="majorHAnsi" w:hAnsiTheme="majorHAnsi"/>
          <w:sz w:val="18"/>
          <w:szCs w:val="18"/>
        </w:rPr>
        <w:br w:type="column"/>
      </w:r>
      <w:r w:rsidRPr="0048132B">
        <w:rPr>
          <w:rFonts w:asciiTheme="majorHAnsi" w:eastAsia="Calibri" w:hAnsiTheme="majorHAnsi" w:cs="Calibri"/>
          <w:b/>
          <w:spacing w:val="2"/>
        </w:rPr>
        <w:t>J</w:t>
      </w:r>
      <w:r w:rsidRPr="0048132B">
        <w:rPr>
          <w:rFonts w:asciiTheme="majorHAnsi" w:eastAsia="Calibri" w:hAnsiTheme="majorHAnsi" w:cs="Calibri"/>
          <w:b/>
        </w:rPr>
        <w:t>ob</w:t>
      </w:r>
      <w:r w:rsidRPr="0048132B">
        <w:rPr>
          <w:rFonts w:asciiTheme="majorHAnsi" w:eastAsia="Calibri" w:hAnsiTheme="majorHAnsi" w:cs="Calibri"/>
          <w:b/>
          <w:spacing w:val="-4"/>
        </w:rPr>
        <w:t xml:space="preserve"> </w:t>
      </w:r>
      <w:r w:rsidRPr="0048132B">
        <w:rPr>
          <w:rFonts w:asciiTheme="majorHAnsi" w:eastAsia="Calibri" w:hAnsiTheme="majorHAnsi" w:cs="Calibri"/>
          <w:b/>
        </w:rPr>
        <w:t xml:space="preserve">Title                                              </w:t>
      </w:r>
      <w:r w:rsidRPr="0048132B">
        <w:rPr>
          <w:rFonts w:asciiTheme="majorHAnsi" w:eastAsia="Calibri" w:hAnsiTheme="majorHAnsi" w:cs="Calibri"/>
          <w:b/>
          <w:spacing w:val="46"/>
        </w:rPr>
        <w:t xml:space="preserve"> </w:t>
      </w:r>
      <w:r w:rsidRPr="0048132B">
        <w:rPr>
          <w:rFonts w:asciiTheme="majorHAnsi" w:eastAsia="Calibri" w:hAnsiTheme="majorHAnsi" w:cs="Calibri"/>
          <w:b/>
          <w:spacing w:val="1"/>
        </w:rPr>
        <w:t>M</w:t>
      </w:r>
      <w:r w:rsidRPr="0048132B">
        <w:rPr>
          <w:rFonts w:asciiTheme="majorHAnsi" w:eastAsia="Calibri" w:hAnsiTheme="majorHAnsi" w:cs="Calibri"/>
          <w:b/>
        </w:rPr>
        <w:t>o</w:t>
      </w:r>
      <w:r w:rsidRPr="0048132B">
        <w:rPr>
          <w:rFonts w:asciiTheme="majorHAnsi" w:eastAsia="Calibri" w:hAnsiTheme="majorHAnsi" w:cs="Calibri"/>
          <w:b/>
          <w:spacing w:val="1"/>
        </w:rPr>
        <w:t>nt</w:t>
      </w:r>
      <w:r w:rsidRPr="0048132B">
        <w:rPr>
          <w:rFonts w:asciiTheme="majorHAnsi" w:eastAsia="Calibri" w:hAnsiTheme="majorHAnsi" w:cs="Calibri"/>
          <w:b/>
        </w:rPr>
        <w:t>h</w:t>
      </w:r>
      <w:r w:rsidRPr="0048132B">
        <w:rPr>
          <w:rFonts w:asciiTheme="majorHAnsi" w:eastAsia="Calibri" w:hAnsiTheme="majorHAnsi" w:cs="Calibri"/>
          <w:b/>
          <w:spacing w:val="1"/>
        </w:rPr>
        <w:t>/</w:t>
      </w:r>
      <w:r w:rsidRPr="0048132B">
        <w:rPr>
          <w:rFonts w:asciiTheme="majorHAnsi" w:eastAsia="Calibri" w:hAnsiTheme="majorHAnsi" w:cs="Calibri"/>
          <w:b/>
        </w:rPr>
        <w:t>Year</w:t>
      </w:r>
      <w:r w:rsidRPr="0048132B">
        <w:rPr>
          <w:rFonts w:asciiTheme="majorHAnsi" w:eastAsia="Calibri" w:hAnsiTheme="majorHAnsi" w:cs="Calibri"/>
          <w:b/>
          <w:spacing w:val="-11"/>
        </w:rPr>
        <w:t xml:space="preserve"> </w:t>
      </w:r>
      <w:r w:rsidRPr="0048132B">
        <w:rPr>
          <w:rFonts w:asciiTheme="majorHAnsi" w:eastAsia="Calibri" w:hAnsiTheme="majorHAnsi" w:cs="Calibri"/>
          <w:b/>
        </w:rPr>
        <w:t>–</w:t>
      </w:r>
      <w:r w:rsidRPr="0048132B">
        <w:rPr>
          <w:rFonts w:asciiTheme="majorHAnsi" w:eastAsia="Calibri" w:hAnsiTheme="majorHAnsi" w:cs="Calibri"/>
          <w:b/>
          <w:spacing w:val="-1"/>
        </w:rPr>
        <w:t xml:space="preserve"> </w:t>
      </w:r>
      <w:r w:rsidRPr="0048132B">
        <w:rPr>
          <w:rFonts w:asciiTheme="majorHAnsi" w:eastAsia="Calibri" w:hAnsiTheme="majorHAnsi" w:cs="Calibri"/>
          <w:b/>
        </w:rPr>
        <w:t>Month/</w:t>
      </w:r>
      <w:r w:rsidRPr="0048132B">
        <w:rPr>
          <w:rFonts w:asciiTheme="majorHAnsi" w:eastAsia="Calibri" w:hAnsiTheme="majorHAnsi" w:cs="Calibri"/>
          <w:b/>
          <w:spacing w:val="2"/>
        </w:rPr>
        <w:t>Y</w:t>
      </w:r>
      <w:r w:rsidRPr="0048132B">
        <w:rPr>
          <w:rFonts w:asciiTheme="majorHAnsi" w:eastAsia="Calibri" w:hAnsiTheme="majorHAnsi" w:cs="Calibri"/>
          <w:b/>
        </w:rPr>
        <w:t>ear</w:t>
      </w:r>
    </w:p>
    <w:p w14:paraId="097B141F" w14:textId="77777777" w:rsidR="00342793" w:rsidRPr="0048132B" w:rsidRDefault="0048132B">
      <w:pPr>
        <w:ind w:left="1"/>
        <w:rPr>
          <w:rFonts w:asciiTheme="majorHAnsi" w:eastAsia="Calibri" w:hAnsiTheme="majorHAnsi" w:cs="Calibri"/>
        </w:rPr>
      </w:pPr>
      <w:r w:rsidRPr="0048132B">
        <w:rPr>
          <w:rFonts w:asciiTheme="majorHAnsi" w:eastAsia="Calibri" w:hAnsiTheme="majorHAnsi" w:cs="Calibri"/>
        </w:rPr>
        <w:t>Rec</w:t>
      </w:r>
      <w:r w:rsidRPr="0048132B">
        <w:rPr>
          <w:rFonts w:asciiTheme="majorHAnsi" w:eastAsia="Calibri" w:hAnsiTheme="majorHAnsi" w:cs="Calibri"/>
          <w:spacing w:val="1"/>
        </w:rPr>
        <w:t>e</w:t>
      </w:r>
      <w:r w:rsidRPr="0048132B">
        <w:rPr>
          <w:rFonts w:asciiTheme="majorHAnsi" w:eastAsia="Calibri" w:hAnsiTheme="majorHAnsi" w:cs="Calibri"/>
        </w:rPr>
        <w:t>nt</w:t>
      </w:r>
      <w:r w:rsidRPr="0048132B">
        <w:rPr>
          <w:rFonts w:asciiTheme="majorHAnsi" w:eastAsia="Calibri" w:hAnsiTheme="majorHAnsi" w:cs="Calibri"/>
          <w:spacing w:val="-6"/>
        </w:rPr>
        <w:t xml:space="preserve"> </w:t>
      </w:r>
      <w:r w:rsidRPr="0048132B">
        <w:rPr>
          <w:rFonts w:asciiTheme="majorHAnsi" w:eastAsia="Calibri" w:hAnsiTheme="majorHAnsi" w:cs="Calibri"/>
        </w:rPr>
        <w:t>Employer</w:t>
      </w:r>
      <w:r w:rsidRPr="0048132B">
        <w:rPr>
          <w:rFonts w:asciiTheme="majorHAnsi" w:eastAsia="Calibri" w:hAnsiTheme="majorHAnsi" w:cs="Calibri"/>
          <w:spacing w:val="-8"/>
        </w:rPr>
        <w:t xml:space="preserve"> </w:t>
      </w:r>
      <w:r w:rsidRPr="0048132B">
        <w:rPr>
          <w:rFonts w:asciiTheme="majorHAnsi" w:eastAsia="Calibri" w:hAnsiTheme="majorHAnsi" w:cs="Calibri"/>
        </w:rPr>
        <w:t>Name,</w:t>
      </w:r>
      <w:r w:rsidRPr="0048132B">
        <w:rPr>
          <w:rFonts w:asciiTheme="majorHAnsi" w:eastAsia="Calibri" w:hAnsiTheme="majorHAnsi" w:cs="Calibri"/>
          <w:spacing w:val="-6"/>
        </w:rPr>
        <w:t xml:space="preserve"> </w:t>
      </w:r>
      <w:r w:rsidRPr="0048132B">
        <w:rPr>
          <w:rFonts w:asciiTheme="majorHAnsi" w:eastAsia="Calibri" w:hAnsiTheme="majorHAnsi" w:cs="Calibri"/>
          <w:spacing w:val="2"/>
        </w:rPr>
        <w:t>C</w:t>
      </w:r>
      <w:r w:rsidRPr="0048132B">
        <w:rPr>
          <w:rFonts w:asciiTheme="majorHAnsi" w:eastAsia="Calibri" w:hAnsiTheme="majorHAnsi" w:cs="Calibri"/>
        </w:rPr>
        <w:t>ity,</w:t>
      </w:r>
      <w:r w:rsidRPr="0048132B">
        <w:rPr>
          <w:rFonts w:asciiTheme="majorHAnsi" w:eastAsia="Calibri" w:hAnsiTheme="majorHAnsi" w:cs="Calibri"/>
          <w:spacing w:val="-3"/>
        </w:rPr>
        <w:t xml:space="preserve"> </w:t>
      </w:r>
      <w:r w:rsidRPr="0048132B">
        <w:rPr>
          <w:rFonts w:asciiTheme="majorHAnsi" w:eastAsia="Calibri" w:hAnsiTheme="majorHAnsi" w:cs="Calibri"/>
        </w:rPr>
        <w:t>Province</w:t>
      </w:r>
    </w:p>
    <w:p w14:paraId="51BF9099" w14:textId="77777777" w:rsidR="00342793" w:rsidRPr="0048132B" w:rsidRDefault="0048132B">
      <w:pPr>
        <w:spacing w:before="4"/>
        <w:ind w:left="223" w:right="2960"/>
        <w:jc w:val="center"/>
        <w:rPr>
          <w:rFonts w:asciiTheme="majorHAnsi" w:eastAsia="Calibri" w:hAnsiTheme="majorHAnsi" w:cs="Calibri"/>
        </w:rPr>
      </w:pPr>
      <w:r w:rsidRPr="0048132B">
        <w:rPr>
          <w:rFonts w:asciiTheme="majorHAnsi" w:eastAsia="Verdana" w:hAnsiTheme="majorHAnsi" w:cs="Verdana"/>
        </w:rPr>
        <w:t xml:space="preserve">•     </w:t>
      </w:r>
      <w:r w:rsidRPr="0048132B">
        <w:rPr>
          <w:rFonts w:asciiTheme="majorHAnsi" w:eastAsia="Verdana" w:hAnsiTheme="majorHAnsi" w:cs="Verdana"/>
          <w:spacing w:val="24"/>
        </w:rPr>
        <w:t xml:space="preserve"> </w:t>
      </w:r>
      <w:r w:rsidRPr="0048132B">
        <w:rPr>
          <w:rFonts w:asciiTheme="majorHAnsi" w:eastAsia="Calibri" w:hAnsiTheme="majorHAnsi" w:cs="Calibri"/>
        </w:rPr>
        <w:t>List</w:t>
      </w:r>
      <w:r w:rsidRPr="0048132B">
        <w:rPr>
          <w:rFonts w:asciiTheme="majorHAnsi" w:eastAsia="Calibri" w:hAnsiTheme="majorHAnsi" w:cs="Calibri"/>
          <w:spacing w:val="-4"/>
        </w:rPr>
        <w:t xml:space="preserve"> </w:t>
      </w:r>
      <w:r w:rsidRPr="0048132B">
        <w:rPr>
          <w:rFonts w:asciiTheme="majorHAnsi" w:eastAsia="Calibri" w:hAnsiTheme="majorHAnsi" w:cs="Calibri"/>
        </w:rPr>
        <w:t>your</w:t>
      </w:r>
      <w:r w:rsidRPr="0048132B">
        <w:rPr>
          <w:rFonts w:asciiTheme="majorHAnsi" w:eastAsia="Calibri" w:hAnsiTheme="majorHAnsi" w:cs="Calibri"/>
          <w:spacing w:val="-4"/>
        </w:rPr>
        <w:t xml:space="preserve"> </w:t>
      </w:r>
      <w:r w:rsidRPr="0048132B">
        <w:rPr>
          <w:rFonts w:asciiTheme="majorHAnsi" w:eastAsia="Calibri" w:hAnsiTheme="majorHAnsi" w:cs="Calibri"/>
        </w:rPr>
        <w:t>mo</w:t>
      </w:r>
      <w:r w:rsidRPr="0048132B">
        <w:rPr>
          <w:rFonts w:asciiTheme="majorHAnsi" w:eastAsia="Calibri" w:hAnsiTheme="majorHAnsi" w:cs="Calibri"/>
          <w:spacing w:val="2"/>
        </w:rPr>
        <w:t>s</w:t>
      </w:r>
      <w:r w:rsidRPr="0048132B">
        <w:rPr>
          <w:rFonts w:asciiTheme="majorHAnsi" w:eastAsia="Calibri" w:hAnsiTheme="majorHAnsi" w:cs="Calibri"/>
        </w:rPr>
        <w:t>t</w:t>
      </w:r>
      <w:r w:rsidRPr="0048132B">
        <w:rPr>
          <w:rFonts w:asciiTheme="majorHAnsi" w:eastAsia="Calibri" w:hAnsiTheme="majorHAnsi" w:cs="Calibri"/>
          <w:spacing w:val="-5"/>
        </w:rPr>
        <w:t xml:space="preserve"> </w:t>
      </w:r>
      <w:r w:rsidRPr="0048132B">
        <w:rPr>
          <w:rFonts w:asciiTheme="majorHAnsi" w:eastAsia="Calibri" w:hAnsiTheme="majorHAnsi" w:cs="Calibri"/>
        </w:rPr>
        <w:t>relevant</w:t>
      </w:r>
      <w:r w:rsidRPr="0048132B">
        <w:rPr>
          <w:rFonts w:asciiTheme="majorHAnsi" w:eastAsia="Calibri" w:hAnsiTheme="majorHAnsi" w:cs="Calibri"/>
          <w:spacing w:val="-8"/>
        </w:rPr>
        <w:t xml:space="preserve"> </w:t>
      </w:r>
      <w:r w:rsidRPr="0048132B">
        <w:rPr>
          <w:rFonts w:asciiTheme="majorHAnsi" w:eastAsia="Calibri" w:hAnsiTheme="majorHAnsi" w:cs="Calibri"/>
        </w:rPr>
        <w:t>accomplishm</w:t>
      </w:r>
      <w:r w:rsidRPr="0048132B">
        <w:rPr>
          <w:rFonts w:asciiTheme="majorHAnsi" w:eastAsia="Calibri" w:hAnsiTheme="majorHAnsi" w:cs="Calibri"/>
          <w:spacing w:val="1"/>
        </w:rPr>
        <w:t>e</w:t>
      </w:r>
      <w:r w:rsidRPr="0048132B">
        <w:rPr>
          <w:rFonts w:asciiTheme="majorHAnsi" w:eastAsia="Calibri" w:hAnsiTheme="majorHAnsi" w:cs="Calibri"/>
        </w:rPr>
        <w:t>nt</w:t>
      </w:r>
      <w:r w:rsidRPr="0048132B">
        <w:rPr>
          <w:rFonts w:asciiTheme="majorHAnsi" w:eastAsia="Calibri" w:hAnsiTheme="majorHAnsi" w:cs="Calibri"/>
          <w:spacing w:val="-13"/>
        </w:rPr>
        <w:t xml:space="preserve"> </w:t>
      </w:r>
      <w:r w:rsidRPr="0048132B">
        <w:rPr>
          <w:rFonts w:asciiTheme="majorHAnsi" w:eastAsia="Calibri" w:hAnsiTheme="majorHAnsi" w:cs="Calibri"/>
        </w:rPr>
        <w:t>for</w:t>
      </w:r>
      <w:r w:rsidRPr="0048132B">
        <w:rPr>
          <w:rFonts w:asciiTheme="majorHAnsi" w:eastAsia="Calibri" w:hAnsiTheme="majorHAnsi" w:cs="Calibri"/>
          <w:spacing w:val="-3"/>
        </w:rPr>
        <w:t xml:space="preserve"> </w:t>
      </w:r>
      <w:r w:rsidRPr="0048132B">
        <w:rPr>
          <w:rFonts w:asciiTheme="majorHAnsi" w:eastAsia="Calibri" w:hAnsiTheme="majorHAnsi" w:cs="Calibri"/>
        </w:rPr>
        <w:t>this</w:t>
      </w:r>
      <w:r w:rsidRPr="0048132B">
        <w:rPr>
          <w:rFonts w:asciiTheme="majorHAnsi" w:eastAsia="Calibri" w:hAnsiTheme="majorHAnsi" w:cs="Calibri"/>
          <w:spacing w:val="-3"/>
        </w:rPr>
        <w:t xml:space="preserve"> </w:t>
      </w:r>
      <w:r w:rsidRPr="0048132B">
        <w:rPr>
          <w:rFonts w:asciiTheme="majorHAnsi" w:eastAsia="Calibri" w:hAnsiTheme="majorHAnsi" w:cs="Calibri"/>
          <w:spacing w:val="1"/>
          <w:w w:val="99"/>
        </w:rPr>
        <w:t>job.</w:t>
      </w:r>
    </w:p>
    <w:p w14:paraId="3D1B2549" w14:textId="77777777" w:rsidR="00342793" w:rsidRPr="0048132B" w:rsidRDefault="0048132B">
      <w:pPr>
        <w:spacing w:before="4"/>
        <w:ind w:left="260"/>
        <w:rPr>
          <w:rFonts w:asciiTheme="majorHAnsi" w:eastAsia="Calibri" w:hAnsiTheme="majorHAnsi" w:cs="Calibri"/>
        </w:rPr>
      </w:pPr>
      <w:r w:rsidRPr="0048132B">
        <w:rPr>
          <w:rFonts w:asciiTheme="majorHAnsi" w:eastAsia="Verdana" w:hAnsiTheme="majorHAnsi" w:cs="Verdana"/>
        </w:rPr>
        <w:t xml:space="preserve">•     </w:t>
      </w:r>
      <w:r w:rsidRPr="0048132B">
        <w:rPr>
          <w:rFonts w:asciiTheme="majorHAnsi" w:eastAsia="Verdana" w:hAnsiTheme="majorHAnsi" w:cs="Verdana"/>
          <w:spacing w:val="24"/>
        </w:rPr>
        <w:t xml:space="preserve"> </w:t>
      </w:r>
      <w:r w:rsidRPr="0048132B">
        <w:rPr>
          <w:rFonts w:asciiTheme="majorHAnsi" w:eastAsia="Calibri" w:hAnsiTheme="majorHAnsi" w:cs="Calibri"/>
        </w:rPr>
        <w:t>Another</w:t>
      </w:r>
      <w:r w:rsidRPr="0048132B">
        <w:rPr>
          <w:rFonts w:asciiTheme="majorHAnsi" w:eastAsia="Calibri" w:hAnsiTheme="majorHAnsi" w:cs="Calibri"/>
          <w:spacing w:val="-7"/>
        </w:rPr>
        <w:t xml:space="preserve"> </w:t>
      </w:r>
      <w:r w:rsidRPr="0048132B">
        <w:rPr>
          <w:rFonts w:asciiTheme="majorHAnsi" w:eastAsia="Calibri" w:hAnsiTheme="majorHAnsi" w:cs="Calibri"/>
          <w:spacing w:val="2"/>
        </w:rPr>
        <w:t>a</w:t>
      </w:r>
      <w:r w:rsidRPr="0048132B">
        <w:rPr>
          <w:rFonts w:asciiTheme="majorHAnsi" w:eastAsia="Calibri" w:hAnsiTheme="majorHAnsi" w:cs="Calibri"/>
        </w:rPr>
        <w:t>cc</w:t>
      </w:r>
      <w:r w:rsidRPr="0048132B">
        <w:rPr>
          <w:rFonts w:asciiTheme="majorHAnsi" w:eastAsia="Calibri" w:hAnsiTheme="majorHAnsi" w:cs="Calibri"/>
          <w:spacing w:val="2"/>
        </w:rPr>
        <w:t>o</w:t>
      </w:r>
      <w:r w:rsidRPr="0048132B">
        <w:rPr>
          <w:rFonts w:asciiTheme="majorHAnsi" w:eastAsia="Calibri" w:hAnsiTheme="majorHAnsi" w:cs="Calibri"/>
        </w:rPr>
        <w:t>mplishment</w:t>
      </w:r>
      <w:r w:rsidRPr="0048132B">
        <w:rPr>
          <w:rFonts w:asciiTheme="majorHAnsi" w:eastAsia="Calibri" w:hAnsiTheme="majorHAnsi" w:cs="Calibri"/>
          <w:spacing w:val="-13"/>
        </w:rPr>
        <w:t xml:space="preserve"> </w:t>
      </w:r>
      <w:r w:rsidRPr="0048132B">
        <w:rPr>
          <w:rFonts w:asciiTheme="majorHAnsi" w:eastAsia="Calibri" w:hAnsiTheme="majorHAnsi" w:cs="Calibri"/>
        </w:rPr>
        <w:t>which</w:t>
      </w:r>
      <w:r w:rsidRPr="0048132B">
        <w:rPr>
          <w:rFonts w:asciiTheme="majorHAnsi" w:eastAsia="Calibri" w:hAnsiTheme="majorHAnsi" w:cs="Calibri"/>
          <w:spacing w:val="-4"/>
        </w:rPr>
        <w:t xml:space="preserve"> </w:t>
      </w:r>
      <w:r w:rsidRPr="0048132B">
        <w:rPr>
          <w:rFonts w:asciiTheme="majorHAnsi" w:eastAsia="Calibri" w:hAnsiTheme="majorHAnsi" w:cs="Calibri"/>
        </w:rPr>
        <w:t>is</w:t>
      </w:r>
      <w:r w:rsidRPr="0048132B">
        <w:rPr>
          <w:rFonts w:asciiTheme="majorHAnsi" w:eastAsia="Calibri" w:hAnsiTheme="majorHAnsi" w:cs="Calibri"/>
          <w:spacing w:val="-1"/>
        </w:rPr>
        <w:t xml:space="preserve"> </w:t>
      </w:r>
      <w:r w:rsidRPr="0048132B">
        <w:rPr>
          <w:rFonts w:asciiTheme="majorHAnsi" w:eastAsia="Calibri" w:hAnsiTheme="majorHAnsi" w:cs="Calibri"/>
        </w:rPr>
        <w:t>related</w:t>
      </w:r>
      <w:r w:rsidRPr="0048132B">
        <w:rPr>
          <w:rFonts w:asciiTheme="majorHAnsi" w:eastAsia="Calibri" w:hAnsiTheme="majorHAnsi" w:cs="Calibri"/>
          <w:spacing w:val="-7"/>
        </w:rPr>
        <w:t xml:space="preserve"> </w:t>
      </w:r>
      <w:r w:rsidRPr="0048132B">
        <w:rPr>
          <w:rFonts w:asciiTheme="majorHAnsi" w:eastAsia="Calibri" w:hAnsiTheme="majorHAnsi" w:cs="Calibri"/>
        </w:rPr>
        <w:t>to</w:t>
      </w:r>
      <w:r w:rsidRPr="0048132B">
        <w:rPr>
          <w:rFonts w:asciiTheme="majorHAnsi" w:eastAsia="Calibri" w:hAnsiTheme="majorHAnsi" w:cs="Calibri"/>
          <w:spacing w:val="-1"/>
        </w:rPr>
        <w:t xml:space="preserve"> </w:t>
      </w:r>
      <w:r w:rsidRPr="0048132B">
        <w:rPr>
          <w:rFonts w:asciiTheme="majorHAnsi" w:eastAsia="Calibri" w:hAnsiTheme="majorHAnsi" w:cs="Calibri"/>
        </w:rPr>
        <w:t>the</w:t>
      </w:r>
      <w:r w:rsidRPr="0048132B">
        <w:rPr>
          <w:rFonts w:asciiTheme="majorHAnsi" w:eastAsia="Calibri" w:hAnsiTheme="majorHAnsi" w:cs="Calibri"/>
          <w:spacing w:val="-2"/>
        </w:rPr>
        <w:t xml:space="preserve"> </w:t>
      </w:r>
      <w:r w:rsidRPr="0048132B">
        <w:rPr>
          <w:rFonts w:asciiTheme="majorHAnsi" w:eastAsia="Calibri" w:hAnsiTheme="majorHAnsi" w:cs="Calibri"/>
        </w:rPr>
        <w:t>tar</w:t>
      </w:r>
      <w:r w:rsidRPr="0048132B">
        <w:rPr>
          <w:rFonts w:asciiTheme="majorHAnsi" w:eastAsia="Calibri" w:hAnsiTheme="majorHAnsi" w:cs="Calibri"/>
          <w:spacing w:val="1"/>
        </w:rPr>
        <w:t>g</w:t>
      </w:r>
      <w:r w:rsidRPr="0048132B">
        <w:rPr>
          <w:rFonts w:asciiTheme="majorHAnsi" w:eastAsia="Calibri" w:hAnsiTheme="majorHAnsi" w:cs="Calibri"/>
        </w:rPr>
        <w:t>et</w:t>
      </w:r>
      <w:r w:rsidRPr="0048132B">
        <w:rPr>
          <w:rFonts w:asciiTheme="majorHAnsi" w:eastAsia="Calibri" w:hAnsiTheme="majorHAnsi" w:cs="Calibri"/>
          <w:spacing w:val="-5"/>
        </w:rPr>
        <w:t xml:space="preserve"> </w:t>
      </w:r>
      <w:r w:rsidRPr="0048132B">
        <w:rPr>
          <w:rFonts w:asciiTheme="majorHAnsi" w:eastAsia="Calibri" w:hAnsiTheme="majorHAnsi" w:cs="Calibri"/>
        </w:rPr>
        <w:t>job</w:t>
      </w:r>
      <w:r w:rsidRPr="0048132B">
        <w:rPr>
          <w:rFonts w:asciiTheme="majorHAnsi" w:eastAsia="Calibri" w:hAnsiTheme="majorHAnsi" w:cs="Calibri"/>
          <w:spacing w:val="-3"/>
        </w:rPr>
        <w:t xml:space="preserve"> </w:t>
      </w:r>
      <w:r w:rsidRPr="0048132B">
        <w:rPr>
          <w:rFonts w:asciiTheme="majorHAnsi" w:eastAsia="Calibri" w:hAnsiTheme="majorHAnsi" w:cs="Calibri"/>
        </w:rPr>
        <w:t>qualif</w:t>
      </w:r>
      <w:r w:rsidRPr="0048132B">
        <w:rPr>
          <w:rFonts w:asciiTheme="majorHAnsi" w:eastAsia="Calibri" w:hAnsiTheme="majorHAnsi" w:cs="Calibri"/>
          <w:spacing w:val="1"/>
        </w:rPr>
        <w:t>ic</w:t>
      </w:r>
      <w:r w:rsidRPr="0048132B">
        <w:rPr>
          <w:rFonts w:asciiTheme="majorHAnsi" w:eastAsia="Calibri" w:hAnsiTheme="majorHAnsi" w:cs="Calibri"/>
        </w:rPr>
        <w:t>ations.</w:t>
      </w:r>
    </w:p>
    <w:p w14:paraId="557223FB" w14:textId="77777777" w:rsidR="00342793" w:rsidRPr="0048132B" w:rsidRDefault="0048132B">
      <w:pPr>
        <w:spacing w:before="3"/>
        <w:ind w:left="260"/>
        <w:rPr>
          <w:rFonts w:asciiTheme="majorHAnsi" w:eastAsia="Calibri" w:hAnsiTheme="majorHAnsi" w:cs="Calibri"/>
        </w:rPr>
      </w:pPr>
      <w:r w:rsidRPr="0048132B">
        <w:rPr>
          <w:rFonts w:asciiTheme="majorHAnsi" w:eastAsia="Verdana" w:hAnsiTheme="majorHAnsi" w:cs="Verdana"/>
        </w:rPr>
        <w:t xml:space="preserve">•     </w:t>
      </w:r>
      <w:r w:rsidRPr="0048132B">
        <w:rPr>
          <w:rFonts w:asciiTheme="majorHAnsi" w:eastAsia="Verdana" w:hAnsiTheme="majorHAnsi" w:cs="Verdana"/>
          <w:spacing w:val="24"/>
        </w:rPr>
        <w:t xml:space="preserve"> </w:t>
      </w:r>
      <w:r w:rsidRPr="0048132B">
        <w:rPr>
          <w:rFonts w:asciiTheme="majorHAnsi" w:eastAsia="Calibri" w:hAnsiTheme="majorHAnsi" w:cs="Calibri"/>
        </w:rPr>
        <w:t>Name</w:t>
      </w:r>
      <w:r w:rsidRPr="0048132B">
        <w:rPr>
          <w:rFonts w:asciiTheme="majorHAnsi" w:eastAsia="Calibri" w:hAnsiTheme="majorHAnsi" w:cs="Calibri"/>
          <w:spacing w:val="-5"/>
        </w:rPr>
        <w:t xml:space="preserve"> </w:t>
      </w:r>
      <w:r w:rsidRPr="0048132B">
        <w:rPr>
          <w:rFonts w:asciiTheme="majorHAnsi" w:eastAsia="Calibri" w:hAnsiTheme="majorHAnsi" w:cs="Calibri"/>
        </w:rPr>
        <w:t>a skill</w:t>
      </w:r>
      <w:r w:rsidRPr="0048132B">
        <w:rPr>
          <w:rFonts w:asciiTheme="majorHAnsi" w:eastAsia="Calibri" w:hAnsiTheme="majorHAnsi" w:cs="Calibri"/>
          <w:spacing w:val="-2"/>
        </w:rPr>
        <w:t xml:space="preserve"> </w:t>
      </w:r>
      <w:r w:rsidRPr="0048132B">
        <w:rPr>
          <w:rFonts w:asciiTheme="majorHAnsi" w:eastAsia="Calibri" w:hAnsiTheme="majorHAnsi" w:cs="Calibri"/>
        </w:rPr>
        <w:t>perfected</w:t>
      </w:r>
      <w:r w:rsidRPr="0048132B">
        <w:rPr>
          <w:rFonts w:asciiTheme="majorHAnsi" w:eastAsia="Calibri" w:hAnsiTheme="majorHAnsi" w:cs="Calibri"/>
          <w:spacing w:val="-9"/>
        </w:rPr>
        <w:t xml:space="preserve"> </w:t>
      </w:r>
      <w:r w:rsidRPr="0048132B">
        <w:rPr>
          <w:rFonts w:asciiTheme="majorHAnsi" w:eastAsia="Calibri" w:hAnsiTheme="majorHAnsi" w:cs="Calibri"/>
          <w:spacing w:val="1"/>
        </w:rPr>
        <w:t>an</w:t>
      </w:r>
      <w:r w:rsidRPr="0048132B">
        <w:rPr>
          <w:rFonts w:asciiTheme="majorHAnsi" w:eastAsia="Calibri" w:hAnsiTheme="majorHAnsi" w:cs="Calibri"/>
        </w:rPr>
        <w:t>d</w:t>
      </w:r>
      <w:r w:rsidRPr="0048132B">
        <w:rPr>
          <w:rFonts w:asciiTheme="majorHAnsi" w:eastAsia="Calibri" w:hAnsiTheme="majorHAnsi" w:cs="Calibri"/>
          <w:spacing w:val="-4"/>
        </w:rPr>
        <w:t xml:space="preserve"> </w:t>
      </w:r>
      <w:r w:rsidRPr="0048132B">
        <w:rPr>
          <w:rFonts w:asciiTheme="majorHAnsi" w:eastAsia="Calibri" w:hAnsiTheme="majorHAnsi" w:cs="Calibri"/>
        </w:rPr>
        <w:t>required</w:t>
      </w:r>
      <w:r w:rsidRPr="0048132B">
        <w:rPr>
          <w:rFonts w:asciiTheme="majorHAnsi" w:eastAsia="Calibri" w:hAnsiTheme="majorHAnsi" w:cs="Calibri"/>
          <w:spacing w:val="-9"/>
        </w:rPr>
        <w:t xml:space="preserve"> </w:t>
      </w:r>
      <w:r w:rsidRPr="0048132B">
        <w:rPr>
          <w:rFonts w:asciiTheme="majorHAnsi" w:eastAsia="Calibri" w:hAnsiTheme="majorHAnsi" w:cs="Calibri"/>
        </w:rPr>
        <w:t>f</w:t>
      </w:r>
      <w:r w:rsidRPr="0048132B">
        <w:rPr>
          <w:rFonts w:asciiTheme="majorHAnsi" w:eastAsia="Calibri" w:hAnsiTheme="majorHAnsi" w:cs="Calibri"/>
          <w:spacing w:val="2"/>
        </w:rPr>
        <w:t>o</w:t>
      </w:r>
      <w:r w:rsidRPr="0048132B">
        <w:rPr>
          <w:rFonts w:asciiTheme="majorHAnsi" w:eastAsia="Calibri" w:hAnsiTheme="majorHAnsi" w:cs="Calibri"/>
        </w:rPr>
        <w:t>r</w:t>
      </w:r>
      <w:r w:rsidRPr="0048132B">
        <w:rPr>
          <w:rFonts w:asciiTheme="majorHAnsi" w:eastAsia="Calibri" w:hAnsiTheme="majorHAnsi" w:cs="Calibri"/>
          <w:spacing w:val="-3"/>
        </w:rPr>
        <w:t xml:space="preserve"> </w:t>
      </w:r>
      <w:r w:rsidRPr="0048132B">
        <w:rPr>
          <w:rFonts w:asciiTheme="majorHAnsi" w:eastAsia="Calibri" w:hAnsiTheme="majorHAnsi" w:cs="Calibri"/>
        </w:rPr>
        <w:t>the</w:t>
      </w:r>
      <w:r w:rsidRPr="0048132B">
        <w:rPr>
          <w:rFonts w:asciiTheme="majorHAnsi" w:eastAsia="Calibri" w:hAnsiTheme="majorHAnsi" w:cs="Calibri"/>
          <w:spacing w:val="-2"/>
        </w:rPr>
        <w:t xml:space="preserve"> </w:t>
      </w:r>
      <w:r w:rsidRPr="0048132B">
        <w:rPr>
          <w:rFonts w:asciiTheme="majorHAnsi" w:eastAsia="Calibri" w:hAnsiTheme="majorHAnsi" w:cs="Calibri"/>
        </w:rPr>
        <w:t>targ</w:t>
      </w:r>
      <w:r w:rsidRPr="0048132B">
        <w:rPr>
          <w:rFonts w:asciiTheme="majorHAnsi" w:eastAsia="Calibri" w:hAnsiTheme="majorHAnsi" w:cs="Calibri"/>
          <w:spacing w:val="1"/>
        </w:rPr>
        <w:t>e</w:t>
      </w:r>
      <w:r w:rsidRPr="0048132B">
        <w:rPr>
          <w:rFonts w:asciiTheme="majorHAnsi" w:eastAsia="Calibri" w:hAnsiTheme="majorHAnsi" w:cs="Calibri"/>
        </w:rPr>
        <w:t>t</w:t>
      </w:r>
      <w:r w:rsidRPr="0048132B">
        <w:rPr>
          <w:rFonts w:asciiTheme="majorHAnsi" w:eastAsia="Calibri" w:hAnsiTheme="majorHAnsi" w:cs="Calibri"/>
          <w:spacing w:val="-6"/>
        </w:rPr>
        <w:t xml:space="preserve"> </w:t>
      </w:r>
      <w:r w:rsidRPr="0048132B">
        <w:rPr>
          <w:rFonts w:asciiTheme="majorHAnsi" w:eastAsia="Calibri" w:hAnsiTheme="majorHAnsi" w:cs="Calibri"/>
          <w:spacing w:val="1"/>
        </w:rPr>
        <w:t>jo</w:t>
      </w:r>
      <w:r w:rsidRPr="0048132B">
        <w:rPr>
          <w:rFonts w:asciiTheme="majorHAnsi" w:eastAsia="Calibri" w:hAnsiTheme="majorHAnsi" w:cs="Calibri"/>
        </w:rPr>
        <w:t>b.</w:t>
      </w:r>
    </w:p>
    <w:p w14:paraId="16DB3272" w14:textId="77777777" w:rsidR="00342793" w:rsidRPr="0048132B" w:rsidRDefault="00342793">
      <w:pPr>
        <w:spacing w:before="8" w:line="260" w:lineRule="exact"/>
        <w:rPr>
          <w:rFonts w:asciiTheme="majorHAnsi" w:hAnsiTheme="majorHAnsi"/>
          <w:sz w:val="24"/>
          <w:szCs w:val="24"/>
        </w:rPr>
      </w:pPr>
    </w:p>
    <w:p w14:paraId="722B0638" w14:textId="77777777" w:rsidR="00342793" w:rsidRPr="0048132B" w:rsidRDefault="0048132B">
      <w:pPr>
        <w:rPr>
          <w:rFonts w:asciiTheme="majorHAnsi" w:eastAsia="Calibri" w:hAnsiTheme="majorHAnsi" w:cs="Calibri"/>
        </w:rPr>
      </w:pPr>
      <w:r w:rsidRPr="0048132B">
        <w:rPr>
          <w:rFonts w:asciiTheme="majorHAnsi" w:eastAsia="Calibri" w:hAnsiTheme="majorHAnsi" w:cs="Calibri"/>
          <w:b/>
          <w:spacing w:val="2"/>
        </w:rPr>
        <w:t>J</w:t>
      </w:r>
      <w:r w:rsidRPr="0048132B">
        <w:rPr>
          <w:rFonts w:asciiTheme="majorHAnsi" w:eastAsia="Calibri" w:hAnsiTheme="majorHAnsi" w:cs="Calibri"/>
          <w:b/>
        </w:rPr>
        <w:t>ob</w:t>
      </w:r>
      <w:r w:rsidRPr="0048132B">
        <w:rPr>
          <w:rFonts w:asciiTheme="majorHAnsi" w:eastAsia="Calibri" w:hAnsiTheme="majorHAnsi" w:cs="Calibri"/>
          <w:b/>
          <w:spacing w:val="-4"/>
        </w:rPr>
        <w:t xml:space="preserve"> </w:t>
      </w:r>
      <w:r w:rsidRPr="0048132B">
        <w:rPr>
          <w:rFonts w:asciiTheme="majorHAnsi" w:eastAsia="Calibri" w:hAnsiTheme="majorHAnsi" w:cs="Calibri"/>
          <w:b/>
        </w:rPr>
        <w:t>Title</w:t>
      </w:r>
      <w:r w:rsidRPr="0048132B">
        <w:rPr>
          <w:rFonts w:asciiTheme="majorHAnsi" w:eastAsia="Calibri" w:hAnsiTheme="majorHAnsi" w:cs="Calibri"/>
          <w:b/>
        </w:rPr>
        <w:t xml:space="preserve">                                              </w:t>
      </w:r>
      <w:r w:rsidRPr="0048132B">
        <w:rPr>
          <w:rFonts w:asciiTheme="majorHAnsi" w:eastAsia="Calibri" w:hAnsiTheme="majorHAnsi" w:cs="Calibri"/>
          <w:b/>
          <w:spacing w:val="46"/>
        </w:rPr>
        <w:t xml:space="preserve"> </w:t>
      </w:r>
      <w:r w:rsidRPr="0048132B">
        <w:rPr>
          <w:rFonts w:asciiTheme="majorHAnsi" w:eastAsia="Calibri" w:hAnsiTheme="majorHAnsi" w:cs="Calibri"/>
          <w:b/>
          <w:spacing w:val="1"/>
        </w:rPr>
        <w:t>M</w:t>
      </w:r>
      <w:r w:rsidRPr="0048132B">
        <w:rPr>
          <w:rFonts w:asciiTheme="majorHAnsi" w:eastAsia="Calibri" w:hAnsiTheme="majorHAnsi" w:cs="Calibri"/>
          <w:b/>
        </w:rPr>
        <w:t>o</w:t>
      </w:r>
      <w:r w:rsidRPr="0048132B">
        <w:rPr>
          <w:rFonts w:asciiTheme="majorHAnsi" w:eastAsia="Calibri" w:hAnsiTheme="majorHAnsi" w:cs="Calibri"/>
          <w:b/>
          <w:spacing w:val="1"/>
        </w:rPr>
        <w:t>nt</w:t>
      </w:r>
      <w:r w:rsidRPr="0048132B">
        <w:rPr>
          <w:rFonts w:asciiTheme="majorHAnsi" w:eastAsia="Calibri" w:hAnsiTheme="majorHAnsi" w:cs="Calibri"/>
          <w:b/>
        </w:rPr>
        <w:t>h</w:t>
      </w:r>
      <w:r w:rsidRPr="0048132B">
        <w:rPr>
          <w:rFonts w:asciiTheme="majorHAnsi" w:eastAsia="Calibri" w:hAnsiTheme="majorHAnsi" w:cs="Calibri"/>
          <w:b/>
          <w:spacing w:val="1"/>
        </w:rPr>
        <w:t>/</w:t>
      </w:r>
      <w:r w:rsidRPr="0048132B">
        <w:rPr>
          <w:rFonts w:asciiTheme="majorHAnsi" w:eastAsia="Calibri" w:hAnsiTheme="majorHAnsi" w:cs="Calibri"/>
          <w:b/>
        </w:rPr>
        <w:t>Year</w:t>
      </w:r>
      <w:r w:rsidRPr="0048132B">
        <w:rPr>
          <w:rFonts w:asciiTheme="majorHAnsi" w:eastAsia="Calibri" w:hAnsiTheme="majorHAnsi" w:cs="Calibri"/>
          <w:b/>
          <w:spacing w:val="-11"/>
        </w:rPr>
        <w:t xml:space="preserve"> </w:t>
      </w:r>
      <w:r w:rsidRPr="0048132B">
        <w:rPr>
          <w:rFonts w:asciiTheme="majorHAnsi" w:eastAsia="Calibri" w:hAnsiTheme="majorHAnsi" w:cs="Calibri"/>
          <w:b/>
        </w:rPr>
        <w:t>–</w:t>
      </w:r>
      <w:r w:rsidRPr="0048132B">
        <w:rPr>
          <w:rFonts w:asciiTheme="majorHAnsi" w:eastAsia="Calibri" w:hAnsiTheme="majorHAnsi" w:cs="Calibri"/>
          <w:b/>
          <w:spacing w:val="-1"/>
        </w:rPr>
        <w:t xml:space="preserve"> </w:t>
      </w:r>
      <w:r w:rsidRPr="0048132B">
        <w:rPr>
          <w:rFonts w:asciiTheme="majorHAnsi" w:eastAsia="Calibri" w:hAnsiTheme="majorHAnsi" w:cs="Calibri"/>
          <w:b/>
        </w:rPr>
        <w:t>Month/</w:t>
      </w:r>
      <w:r w:rsidRPr="0048132B">
        <w:rPr>
          <w:rFonts w:asciiTheme="majorHAnsi" w:eastAsia="Calibri" w:hAnsiTheme="majorHAnsi" w:cs="Calibri"/>
          <w:b/>
          <w:spacing w:val="2"/>
        </w:rPr>
        <w:t>Y</w:t>
      </w:r>
      <w:r w:rsidRPr="0048132B">
        <w:rPr>
          <w:rFonts w:asciiTheme="majorHAnsi" w:eastAsia="Calibri" w:hAnsiTheme="majorHAnsi" w:cs="Calibri"/>
          <w:b/>
        </w:rPr>
        <w:t>ear</w:t>
      </w:r>
    </w:p>
    <w:p w14:paraId="779A8521" w14:textId="77777777" w:rsidR="00342793" w:rsidRPr="0048132B" w:rsidRDefault="0048132B">
      <w:pPr>
        <w:ind w:left="1"/>
        <w:rPr>
          <w:rFonts w:asciiTheme="majorHAnsi" w:eastAsia="Calibri" w:hAnsiTheme="majorHAnsi" w:cs="Calibri"/>
        </w:rPr>
      </w:pPr>
      <w:r w:rsidRPr="0048132B">
        <w:rPr>
          <w:rFonts w:asciiTheme="majorHAnsi" w:eastAsia="Calibri" w:hAnsiTheme="majorHAnsi" w:cs="Calibri"/>
        </w:rPr>
        <w:t>Employer</w:t>
      </w:r>
      <w:r w:rsidRPr="0048132B">
        <w:rPr>
          <w:rFonts w:asciiTheme="majorHAnsi" w:eastAsia="Calibri" w:hAnsiTheme="majorHAnsi" w:cs="Calibri"/>
          <w:spacing w:val="-8"/>
        </w:rPr>
        <w:t xml:space="preserve"> </w:t>
      </w:r>
      <w:r w:rsidRPr="0048132B">
        <w:rPr>
          <w:rFonts w:asciiTheme="majorHAnsi" w:eastAsia="Calibri" w:hAnsiTheme="majorHAnsi" w:cs="Calibri"/>
        </w:rPr>
        <w:t>N</w:t>
      </w:r>
      <w:r w:rsidRPr="0048132B">
        <w:rPr>
          <w:rFonts w:asciiTheme="majorHAnsi" w:eastAsia="Calibri" w:hAnsiTheme="majorHAnsi" w:cs="Calibri"/>
          <w:spacing w:val="2"/>
        </w:rPr>
        <w:t>a</w:t>
      </w:r>
      <w:r w:rsidRPr="0048132B">
        <w:rPr>
          <w:rFonts w:asciiTheme="majorHAnsi" w:eastAsia="Calibri" w:hAnsiTheme="majorHAnsi" w:cs="Calibri"/>
        </w:rPr>
        <w:t>me,</w:t>
      </w:r>
      <w:r w:rsidRPr="0048132B">
        <w:rPr>
          <w:rFonts w:asciiTheme="majorHAnsi" w:eastAsia="Calibri" w:hAnsiTheme="majorHAnsi" w:cs="Calibri"/>
          <w:spacing w:val="-6"/>
        </w:rPr>
        <w:t xml:space="preserve"> </w:t>
      </w:r>
      <w:r w:rsidRPr="0048132B">
        <w:rPr>
          <w:rFonts w:asciiTheme="majorHAnsi" w:eastAsia="Calibri" w:hAnsiTheme="majorHAnsi" w:cs="Calibri"/>
        </w:rPr>
        <w:t>City,</w:t>
      </w:r>
      <w:r w:rsidRPr="0048132B">
        <w:rPr>
          <w:rFonts w:asciiTheme="majorHAnsi" w:eastAsia="Calibri" w:hAnsiTheme="majorHAnsi" w:cs="Calibri"/>
          <w:spacing w:val="-4"/>
        </w:rPr>
        <w:t xml:space="preserve"> </w:t>
      </w:r>
      <w:r w:rsidRPr="0048132B">
        <w:rPr>
          <w:rFonts w:asciiTheme="majorHAnsi" w:eastAsia="Calibri" w:hAnsiTheme="majorHAnsi" w:cs="Calibri"/>
        </w:rPr>
        <w:t>Pr</w:t>
      </w:r>
      <w:r w:rsidRPr="0048132B">
        <w:rPr>
          <w:rFonts w:asciiTheme="majorHAnsi" w:eastAsia="Calibri" w:hAnsiTheme="majorHAnsi" w:cs="Calibri"/>
          <w:spacing w:val="2"/>
        </w:rPr>
        <w:t>o</w:t>
      </w:r>
      <w:r w:rsidRPr="0048132B">
        <w:rPr>
          <w:rFonts w:asciiTheme="majorHAnsi" w:eastAsia="Calibri" w:hAnsiTheme="majorHAnsi" w:cs="Calibri"/>
        </w:rPr>
        <w:t>vince</w:t>
      </w:r>
    </w:p>
    <w:p w14:paraId="7DF24DAD" w14:textId="77777777" w:rsidR="00342793" w:rsidRPr="0048132B" w:rsidRDefault="0048132B">
      <w:pPr>
        <w:tabs>
          <w:tab w:val="left" w:pos="860"/>
        </w:tabs>
        <w:spacing w:before="4"/>
        <w:ind w:left="868" w:right="1359" w:hanging="607"/>
        <w:rPr>
          <w:rFonts w:asciiTheme="majorHAnsi" w:eastAsia="Calibri" w:hAnsiTheme="majorHAnsi" w:cs="Calibri"/>
        </w:rPr>
      </w:pPr>
      <w:r w:rsidRPr="0048132B">
        <w:rPr>
          <w:rFonts w:asciiTheme="majorHAnsi" w:eastAsia="Verdana" w:hAnsiTheme="majorHAnsi" w:cs="Verdana"/>
        </w:rPr>
        <w:t>•</w:t>
      </w:r>
      <w:r w:rsidRPr="0048132B">
        <w:rPr>
          <w:rFonts w:asciiTheme="majorHAnsi" w:eastAsia="Verdana" w:hAnsiTheme="majorHAnsi" w:cs="Verdana"/>
        </w:rPr>
        <w:tab/>
      </w:r>
      <w:r w:rsidRPr="0048132B">
        <w:rPr>
          <w:rFonts w:asciiTheme="majorHAnsi" w:eastAsia="Calibri" w:hAnsiTheme="majorHAnsi" w:cs="Calibri"/>
        </w:rPr>
        <w:t>State</w:t>
      </w:r>
      <w:r w:rsidRPr="0048132B">
        <w:rPr>
          <w:rFonts w:asciiTheme="majorHAnsi" w:eastAsia="Calibri" w:hAnsiTheme="majorHAnsi" w:cs="Calibri"/>
          <w:spacing w:val="-4"/>
        </w:rPr>
        <w:t xml:space="preserve"> </w:t>
      </w:r>
      <w:r w:rsidRPr="0048132B">
        <w:rPr>
          <w:rFonts w:asciiTheme="majorHAnsi" w:eastAsia="Calibri" w:hAnsiTheme="majorHAnsi" w:cs="Calibri"/>
        </w:rPr>
        <w:t>a</w:t>
      </w:r>
      <w:r w:rsidRPr="0048132B">
        <w:rPr>
          <w:rFonts w:asciiTheme="majorHAnsi" w:eastAsia="Calibri" w:hAnsiTheme="majorHAnsi" w:cs="Calibri"/>
          <w:spacing w:val="-1"/>
        </w:rPr>
        <w:t xml:space="preserve"> </w:t>
      </w:r>
      <w:r w:rsidRPr="0048132B">
        <w:rPr>
          <w:rFonts w:asciiTheme="majorHAnsi" w:eastAsia="Calibri" w:hAnsiTheme="majorHAnsi" w:cs="Calibri"/>
        </w:rPr>
        <w:t>global</w:t>
      </w:r>
      <w:r w:rsidRPr="0048132B">
        <w:rPr>
          <w:rFonts w:asciiTheme="majorHAnsi" w:eastAsia="Calibri" w:hAnsiTheme="majorHAnsi" w:cs="Calibri"/>
          <w:spacing w:val="-5"/>
        </w:rPr>
        <w:t xml:space="preserve"> </w:t>
      </w:r>
      <w:r w:rsidRPr="0048132B">
        <w:rPr>
          <w:rFonts w:asciiTheme="majorHAnsi" w:eastAsia="Calibri" w:hAnsiTheme="majorHAnsi" w:cs="Calibri"/>
        </w:rPr>
        <w:t>summary</w:t>
      </w:r>
      <w:r w:rsidRPr="0048132B">
        <w:rPr>
          <w:rFonts w:asciiTheme="majorHAnsi" w:eastAsia="Calibri" w:hAnsiTheme="majorHAnsi" w:cs="Calibri"/>
          <w:spacing w:val="-7"/>
        </w:rPr>
        <w:t xml:space="preserve"> </w:t>
      </w:r>
      <w:r w:rsidRPr="0048132B">
        <w:rPr>
          <w:rFonts w:asciiTheme="majorHAnsi" w:eastAsia="Calibri" w:hAnsiTheme="majorHAnsi" w:cs="Calibri"/>
          <w:spacing w:val="1"/>
        </w:rPr>
        <w:t>o</w:t>
      </w:r>
      <w:r w:rsidRPr="0048132B">
        <w:rPr>
          <w:rFonts w:asciiTheme="majorHAnsi" w:eastAsia="Calibri" w:hAnsiTheme="majorHAnsi" w:cs="Calibri"/>
        </w:rPr>
        <w:t>f</w:t>
      </w:r>
      <w:r w:rsidRPr="0048132B">
        <w:rPr>
          <w:rFonts w:asciiTheme="majorHAnsi" w:eastAsia="Calibri" w:hAnsiTheme="majorHAnsi" w:cs="Calibri"/>
          <w:spacing w:val="-1"/>
        </w:rPr>
        <w:t xml:space="preserve"> </w:t>
      </w:r>
      <w:r w:rsidRPr="0048132B">
        <w:rPr>
          <w:rFonts w:asciiTheme="majorHAnsi" w:eastAsia="Calibri" w:hAnsiTheme="majorHAnsi" w:cs="Calibri"/>
        </w:rPr>
        <w:t>the</w:t>
      </w:r>
      <w:r w:rsidRPr="0048132B">
        <w:rPr>
          <w:rFonts w:asciiTheme="majorHAnsi" w:eastAsia="Calibri" w:hAnsiTheme="majorHAnsi" w:cs="Calibri"/>
          <w:spacing w:val="-4"/>
        </w:rPr>
        <w:t xml:space="preserve"> </w:t>
      </w:r>
      <w:r w:rsidRPr="0048132B">
        <w:rPr>
          <w:rFonts w:asciiTheme="majorHAnsi" w:eastAsia="Calibri" w:hAnsiTheme="majorHAnsi" w:cs="Calibri"/>
          <w:spacing w:val="2"/>
        </w:rPr>
        <w:t>s</w:t>
      </w:r>
      <w:r w:rsidRPr="0048132B">
        <w:rPr>
          <w:rFonts w:asciiTheme="majorHAnsi" w:eastAsia="Calibri" w:hAnsiTheme="majorHAnsi" w:cs="Calibri"/>
        </w:rPr>
        <w:t>c</w:t>
      </w:r>
      <w:r w:rsidRPr="0048132B">
        <w:rPr>
          <w:rFonts w:asciiTheme="majorHAnsi" w:eastAsia="Calibri" w:hAnsiTheme="majorHAnsi" w:cs="Calibri"/>
          <w:spacing w:val="1"/>
        </w:rPr>
        <w:t>o</w:t>
      </w:r>
      <w:r w:rsidRPr="0048132B">
        <w:rPr>
          <w:rFonts w:asciiTheme="majorHAnsi" w:eastAsia="Calibri" w:hAnsiTheme="majorHAnsi" w:cs="Calibri"/>
        </w:rPr>
        <w:t>pe</w:t>
      </w:r>
      <w:r w:rsidRPr="0048132B">
        <w:rPr>
          <w:rFonts w:asciiTheme="majorHAnsi" w:eastAsia="Calibri" w:hAnsiTheme="majorHAnsi" w:cs="Calibri"/>
          <w:spacing w:val="-5"/>
        </w:rPr>
        <w:t xml:space="preserve"> </w:t>
      </w:r>
      <w:r w:rsidRPr="0048132B">
        <w:rPr>
          <w:rFonts w:asciiTheme="majorHAnsi" w:eastAsia="Calibri" w:hAnsiTheme="majorHAnsi" w:cs="Calibri"/>
          <w:spacing w:val="1"/>
        </w:rPr>
        <w:t>o</w:t>
      </w:r>
      <w:r w:rsidRPr="0048132B">
        <w:rPr>
          <w:rFonts w:asciiTheme="majorHAnsi" w:eastAsia="Calibri" w:hAnsiTheme="majorHAnsi" w:cs="Calibri"/>
        </w:rPr>
        <w:t>f</w:t>
      </w:r>
      <w:r w:rsidRPr="0048132B">
        <w:rPr>
          <w:rFonts w:asciiTheme="majorHAnsi" w:eastAsia="Calibri" w:hAnsiTheme="majorHAnsi" w:cs="Calibri"/>
          <w:spacing w:val="-1"/>
        </w:rPr>
        <w:t xml:space="preserve"> </w:t>
      </w:r>
      <w:r w:rsidRPr="0048132B">
        <w:rPr>
          <w:rFonts w:asciiTheme="majorHAnsi" w:eastAsia="Calibri" w:hAnsiTheme="majorHAnsi" w:cs="Calibri"/>
        </w:rPr>
        <w:t>the</w:t>
      </w:r>
      <w:r w:rsidRPr="0048132B">
        <w:rPr>
          <w:rFonts w:asciiTheme="majorHAnsi" w:eastAsia="Calibri" w:hAnsiTheme="majorHAnsi" w:cs="Calibri"/>
          <w:spacing w:val="-4"/>
        </w:rPr>
        <w:t xml:space="preserve"> </w:t>
      </w:r>
      <w:r w:rsidRPr="0048132B">
        <w:rPr>
          <w:rFonts w:asciiTheme="majorHAnsi" w:eastAsia="Calibri" w:hAnsiTheme="majorHAnsi" w:cs="Calibri"/>
        </w:rPr>
        <w:t>job</w:t>
      </w:r>
      <w:r w:rsidRPr="0048132B">
        <w:rPr>
          <w:rFonts w:asciiTheme="majorHAnsi" w:eastAsia="Calibri" w:hAnsiTheme="majorHAnsi" w:cs="Calibri"/>
          <w:spacing w:val="-4"/>
        </w:rPr>
        <w:t xml:space="preserve"> </w:t>
      </w:r>
      <w:r w:rsidRPr="0048132B">
        <w:rPr>
          <w:rFonts w:asciiTheme="majorHAnsi" w:eastAsia="Calibri" w:hAnsiTheme="majorHAnsi" w:cs="Calibri"/>
          <w:spacing w:val="1"/>
        </w:rPr>
        <w:t>an</w:t>
      </w:r>
      <w:r w:rsidRPr="0048132B">
        <w:rPr>
          <w:rFonts w:asciiTheme="majorHAnsi" w:eastAsia="Calibri" w:hAnsiTheme="majorHAnsi" w:cs="Calibri"/>
        </w:rPr>
        <w:t>d</w:t>
      </w:r>
      <w:r w:rsidRPr="0048132B">
        <w:rPr>
          <w:rFonts w:asciiTheme="majorHAnsi" w:eastAsia="Calibri" w:hAnsiTheme="majorHAnsi" w:cs="Calibri"/>
          <w:spacing w:val="-4"/>
        </w:rPr>
        <w:t xml:space="preserve"> </w:t>
      </w:r>
      <w:r w:rsidRPr="0048132B">
        <w:rPr>
          <w:rFonts w:asciiTheme="majorHAnsi" w:eastAsia="Calibri" w:hAnsiTheme="majorHAnsi" w:cs="Calibri"/>
          <w:spacing w:val="1"/>
        </w:rPr>
        <w:t>ad</w:t>
      </w:r>
      <w:r w:rsidRPr="0048132B">
        <w:rPr>
          <w:rFonts w:asciiTheme="majorHAnsi" w:eastAsia="Calibri" w:hAnsiTheme="majorHAnsi" w:cs="Calibri"/>
        </w:rPr>
        <w:t>d</w:t>
      </w:r>
      <w:r w:rsidRPr="0048132B">
        <w:rPr>
          <w:rFonts w:asciiTheme="majorHAnsi" w:eastAsia="Calibri" w:hAnsiTheme="majorHAnsi" w:cs="Calibri"/>
          <w:spacing w:val="-4"/>
        </w:rPr>
        <w:t xml:space="preserve"> </w:t>
      </w:r>
      <w:r w:rsidRPr="0048132B">
        <w:rPr>
          <w:rFonts w:asciiTheme="majorHAnsi" w:eastAsia="Calibri" w:hAnsiTheme="majorHAnsi" w:cs="Calibri"/>
        </w:rPr>
        <w:t>your</w:t>
      </w:r>
      <w:r w:rsidRPr="0048132B">
        <w:rPr>
          <w:rFonts w:asciiTheme="majorHAnsi" w:eastAsia="Calibri" w:hAnsiTheme="majorHAnsi" w:cs="Calibri"/>
          <w:spacing w:val="-4"/>
        </w:rPr>
        <w:t xml:space="preserve"> </w:t>
      </w:r>
      <w:r w:rsidRPr="0048132B">
        <w:rPr>
          <w:rFonts w:asciiTheme="majorHAnsi" w:eastAsia="Calibri" w:hAnsiTheme="majorHAnsi" w:cs="Calibri"/>
        </w:rPr>
        <w:t>pr</w:t>
      </w:r>
      <w:r w:rsidRPr="0048132B">
        <w:rPr>
          <w:rFonts w:asciiTheme="majorHAnsi" w:eastAsia="Calibri" w:hAnsiTheme="majorHAnsi" w:cs="Calibri"/>
          <w:spacing w:val="1"/>
        </w:rPr>
        <w:t xml:space="preserve">oudest </w:t>
      </w:r>
      <w:r w:rsidRPr="0048132B">
        <w:rPr>
          <w:rFonts w:asciiTheme="majorHAnsi" w:eastAsia="Calibri" w:hAnsiTheme="majorHAnsi" w:cs="Calibri"/>
        </w:rPr>
        <w:t>accomplishment</w:t>
      </w:r>
      <w:r w:rsidRPr="0048132B">
        <w:rPr>
          <w:rFonts w:asciiTheme="majorHAnsi" w:eastAsia="Calibri" w:hAnsiTheme="majorHAnsi" w:cs="Calibri"/>
          <w:spacing w:val="-16"/>
        </w:rPr>
        <w:t xml:space="preserve"> </w:t>
      </w:r>
      <w:r w:rsidRPr="0048132B">
        <w:rPr>
          <w:rFonts w:asciiTheme="majorHAnsi" w:eastAsia="Calibri" w:hAnsiTheme="majorHAnsi" w:cs="Calibri"/>
        </w:rPr>
        <w:t>as</w:t>
      </w:r>
      <w:r w:rsidRPr="0048132B">
        <w:rPr>
          <w:rFonts w:asciiTheme="majorHAnsi" w:eastAsia="Calibri" w:hAnsiTheme="majorHAnsi" w:cs="Calibri"/>
          <w:spacing w:val="-2"/>
        </w:rPr>
        <w:t xml:space="preserve"> </w:t>
      </w:r>
      <w:r w:rsidRPr="0048132B">
        <w:rPr>
          <w:rFonts w:asciiTheme="majorHAnsi" w:eastAsia="Calibri" w:hAnsiTheme="majorHAnsi" w:cs="Calibri"/>
          <w:spacing w:val="1"/>
        </w:rPr>
        <w:t>i</w:t>
      </w:r>
      <w:r w:rsidRPr="0048132B">
        <w:rPr>
          <w:rFonts w:asciiTheme="majorHAnsi" w:eastAsia="Calibri" w:hAnsiTheme="majorHAnsi" w:cs="Calibri"/>
        </w:rPr>
        <w:t>t</w:t>
      </w:r>
      <w:r w:rsidRPr="0048132B">
        <w:rPr>
          <w:rFonts w:asciiTheme="majorHAnsi" w:eastAsia="Calibri" w:hAnsiTheme="majorHAnsi" w:cs="Calibri"/>
          <w:spacing w:val="-1"/>
        </w:rPr>
        <w:t xml:space="preserve"> </w:t>
      </w:r>
      <w:r w:rsidRPr="0048132B">
        <w:rPr>
          <w:rFonts w:asciiTheme="majorHAnsi" w:eastAsia="Calibri" w:hAnsiTheme="majorHAnsi" w:cs="Calibri"/>
        </w:rPr>
        <w:t>rel</w:t>
      </w:r>
      <w:r w:rsidRPr="0048132B">
        <w:rPr>
          <w:rFonts w:asciiTheme="majorHAnsi" w:eastAsia="Calibri" w:hAnsiTheme="majorHAnsi" w:cs="Calibri"/>
          <w:spacing w:val="2"/>
        </w:rPr>
        <w:t>a</w:t>
      </w:r>
      <w:r w:rsidRPr="0048132B">
        <w:rPr>
          <w:rFonts w:asciiTheme="majorHAnsi" w:eastAsia="Calibri" w:hAnsiTheme="majorHAnsi" w:cs="Calibri"/>
        </w:rPr>
        <w:t>tes</w:t>
      </w:r>
      <w:r w:rsidRPr="0048132B">
        <w:rPr>
          <w:rFonts w:asciiTheme="majorHAnsi" w:eastAsia="Calibri" w:hAnsiTheme="majorHAnsi" w:cs="Calibri"/>
          <w:spacing w:val="-6"/>
        </w:rPr>
        <w:t xml:space="preserve"> </w:t>
      </w:r>
      <w:r w:rsidRPr="0048132B">
        <w:rPr>
          <w:rFonts w:asciiTheme="majorHAnsi" w:eastAsia="Calibri" w:hAnsiTheme="majorHAnsi" w:cs="Calibri"/>
        </w:rPr>
        <w:t>to</w:t>
      </w:r>
      <w:r w:rsidRPr="0048132B">
        <w:rPr>
          <w:rFonts w:asciiTheme="majorHAnsi" w:eastAsia="Calibri" w:hAnsiTheme="majorHAnsi" w:cs="Calibri"/>
          <w:spacing w:val="-2"/>
        </w:rPr>
        <w:t xml:space="preserve"> </w:t>
      </w:r>
      <w:r w:rsidRPr="0048132B">
        <w:rPr>
          <w:rFonts w:asciiTheme="majorHAnsi" w:eastAsia="Calibri" w:hAnsiTheme="majorHAnsi" w:cs="Calibri"/>
        </w:rPr>
        <w:t>the</w:t>
      </w:r>
      <w:r w:rsidRPr="0048132B">
        <w:rPr>
          <w:rFonts w:asciiTheme="majorHAnsi" w:eastAsia="Calibri" w:hAnsiTheme="majorHAnsi" w:cs="Calibri"/>
          <w:spacing w:val="-2"/>
        </w:rPr>
        <w:t xml:space="preserve"> </w:t>
      </w:r>
      <w:r w:rsidRPr="0048132B">
        <w:rPr>
          <w:rFonts w:asciiTheme="majorHAnsi" w:eastAsia="Calibri" w:hAnsiTheme="majorHAnsi" w:cs="Calibri"/>
        </w:rPr>
        <w:t>tar</w:t>
      </w:r>
      <w:r w:rsidRPr="0048132B">
        <w:rPr>
          <w:rFonts w:asciiTheme="majorHAnsi" w:eastAsia="Calibri" w:hAnsiTheme="majorHAnsi" w:cs="Calibri"/>
          <w:spacing w:val="1"/>
        </w:rPr>
        <w:t>g</w:t>
      </w:r>
      <w:r w:rsidRPr="0048132B">
        <w:rPr>
          <w:rFonts w:asciiTheme="majorHAnsi" w:eastAsia="Calibri" w:hAnsiTheme="majorHAnsi" w:cs="Calibri"/>
        </w:rPr>
        <w:t>et</w:t>
      </w:r>
      <w:r w:rsidRPr="0048132B">
        <w:rPr>
          <w:rFonts w:asciiTheme="majorHAnsi" w:eastAsia="Calibri" w:hAnsiTheme="majorHAnsi" w:cs="Calibri"/>
          <w:spacing w:val="-5"/>
        </w:rPr>
        <w:t xml:space="preserve"> </w:t>
      </w:r>
      <w:r w:rsidRPr="0048132B">
        <w:rPr>
          <w:rFonts w:asciiTheme="majorHAnsi" w:eastAsia="Calibri" w:hAnsiTheme="majorHAnsi" w:cs="Calibri"/>
        </w:rPr>
        <w:t>job.</w:t>
      </w:r>
    </w:p>
    <w:p w14:paraId="539AEE71" w14:textId="77777777" w:rsidR="00342793" w:rsidRPr="0048132B" w:rsidRDefault="0048132B">
      <w:pPr>
        <w:tabs>
          <w:tab w:val="left" w:pos="860"/>
        </w:tabs>
        <w:spacing w:before="3"/>
        <w:ind w:left="868" w:right="744" w:hanging="607"/>
        <w:rPr>
          <w:rFonts w:asciiTheme="majorHAnsi" w:eastAsia="Calibri" w:hAnsiTheme="majorHAnsi" w:cs="Calibri"/>
        </w:rPr>
      </w:pPr>
      <w:r w:rsidRPr="0048132B">
        <w:rPr>
          <w:rFonts w:asciiTheme="majorHAnsi" w:eastAsia="Verdana" w:hAnsiTheme="majorHAnsi" w:cs="Verdana"/>
        </w:rPr>
        <w:t>•</w:t>
      </w:r>
      <w:r w:rsidRPr="0048132B">
        <w:rPr>
          <w:rFonts w:asciiTheme="majorHAnsi" w:eastAsia="Verdana" w:hAnsiTheme="majorHAnsi" w:cs="Verdana"/>
        </w:rPr>
        <w:tab/>
      </w:r>
      <w:r w:rsidRPr="0048132B">
        <w:rPr>
          <w:rFonts w:asciiTheme="majorHAnsi" w:eastAsia="Calibri" w:hAnsiTheme="majorHAnsi" w:cs="Calibri"/>
        </w:rPr>
        <w:t>State</w:t>
      </w:r>
      <w:r w:rsidRPr="0048132B">
        <w:rPr>
          <w:rFonts w:asciiTheme="majorHAnsi" w:eastAsia="Calibri" w:hAnsiTheme="majorHAnsi" w:cs="Calibri"/>
          <w:spacing w:val="-4"/>
        </w:rPr>
        <w:t xml:space="preserve"> </w:t>
      </w:r>
      <w:r w:rsidRPr="0048132B">
        <w:rPr>
          <w:rFonts w:asciiTheme="majorHAnsi" w:eastAsia="Calibri" w:hAnsiTheme="majorHAnsi" w:cs="Calibri"/>
        </w:rPr>
        <w:t>another</w:t>
      </w:r>
      <w:r w:rsidRPr="0048132B">
        <w:rPr>
          <w:rFonts w:asciiTheme="majorHAnsi" w:eastAsia="Calibri" w:hAnsiTheme="majorHAnsi" w:cs="Calibri"/>
          <w:spacing w:val="-6"/>
        </w:rPr>
        <w:t xml:space="preserve"> </w:t>
      </w:r>
      <w:r w:rsidRPr="0048132B">
        <w:rPr>
          <w:rFonts w:asciiTheme="majorHAnsi" w:eastAsia="Calibri" w:hAnsiTheme="majorHAnsi" w:cs="Calibri"/>
        </w:rPr>
        <w:t>accomplishment</w:t>
      </w:r>
      <w:r w:rsidRPr="0048132B">
        <w:rPr>
          <w:rFonts w:asciiTheme="majorHAnsi" w:eastAsia="Calibri" w:hAnsiTheme="majorHAnsi" w:cs="Calibri"/>
          <w:spacing w:val="-16"/>
        </w:rPr>
        <w:t xml:space="preserve"> </w:t>
      </w:r>
      <w:r w:rsidRPr="0048132B">
        <w:rPr>
          <w:rFonts w:asciiTheme="majorHAnsi" w:eastAsia="Calibri" w:hAnsiTheme="majorHAnsi" w:cs="Calibri"/>
          <w:spacing w:val="1"/>
        </w:rPr>
        <w:t>w</w:t>
      </w:r>
      <w:r w:rsidRPr="0048132B">
        <w:rPr>
          <w:rFonts w:asciiTheme="majorHAnsi" w:eastAsia="Calibri" w:hAnsiTheme="majorHAnsi" w:cs="Calibri"/>
        </w:rPr>
        <w:t>hich</w:t>
      </w:r>
      <w:r w:rsidRPr="0048132B">
        <w:rPr>
          <w:rFonts w:asciiTheme="majorHAnsi" w:eastAsia="Calibri" w:hAnsiTheme="majorHAnsi" w:cs="Calibri"/>
          <w:spacing w:val="-6"/>
        </w:rPr>
        <w:t xml:space="preserve"> </w:t>
      </w:r>
      <w:r w:rsidRPr="0048132B">
        <w:rPr>
          <w:rFonts w:asciiTheme="majorHAnsi" w:eastAsia="Calibri" w:hAnsiTheme="majorHAnsi" w:cs="Calibri"/>
        </w:rPr>
        <w:t>is</w:t>
      </w:r>
      <w:r w:rsidRPr="0048132B">
        <w:rPr>
          <w:rFonts w:asciiTheme="majorHAnsi" w:eastAsia="Calibri" w:hAnsiTheme="majorHAnsi" w:cs="Calibri"/>
          <w:spacing w:val="-1"/>
        </w:rPr>
        <w:t xml:space="preserve"> </w:t>
      </w:r>
      <w:r w:rsidRPr="0048132B">
        <w:rPr>
          <w:rFonts w:asciiTheme="majorHAnsi" w:eastAsia="Calibri" w:hAnsiTheme="majorHAnsi" w:cs="Calibri"/>
        </w:rPr>
        <w:t>relevant</w:t>
      </w:r>
      <w:r w:rsidRPr="0048132B">
        <w:rPr>
          <w:rFonts w:asciiTheme="majorHAnsi" w:eastAsia="Calibri" w:hAnsiTheme="majorHAnsi" w:cs="Calibri"/>
          <w:spacing w:val="-7"/>
        </w:rPr>
        <w:t xml:space="preserve"> </w:t>
      </w:r>
      <w:r w:rsidRPr="0048132B">
        <w:rPr>
          <w:rFonts w:asciiTheme="majorHAnsi" w:eastAsia="Calibri" w:hAnsiTheme="majorHAnsi" w:cs="Calibri"/>
        </w:rPr>
        <w:t>to</w:t>
      </w:r>
      <w:r w:rsidRPr="0048132B">
        <w:rPr>
          <w:rFonts w:asciiTheme="majorHAnsi" w:eastAsia="Calibri" w:hAnsiTheme="majorHAnsi" w:cs="Calibri"/>
          <w:spacing w:val="-2"/>
        </w:rPr>
        <w:t xml:space="preserve"> </w:t>
      </w:r>
      <w:r w:rsidRPr="0048132B">
        <w:rPr>
          <w:rFonts w:asciiTheme="majorHAnsi" w:eastAsia="Calibri" w:hAnsiTheme="majorHAnsi" w:cs="Calibri"/>
          <w:spacing w:val="1"/>
        </w:rPr>
        <w:t>th</w:t>
      </w:r>
      <w:r w:rsidRPr="0048132B">
        <w:rPr>
          <w:rFonts w:asciiTheme="majorHAnsi" w:eastAsia="Calibri" w:hAnsiTheme="majorHAnsi" w:cs="Calibri"/>
        </w:rPr>
        <w:t>e</w:t>
      </w:r>
      <w:r w:rsidRPr="0048132B">
        <w:rPr>
          <w:rFonts w:asciiTheme="majorHAnsi" w:eastAsia="Calibri" w:hAnsiTheme="majorHAnsi" w:cs="Calibri"/>
          <w:spacing w:val="-4"/>
        </w:rPr>
        <w:t xml:space="preserve"> </w:t>
      </w:r>
      <w:r w:rsidRPr="0048132B">
        <w:rPr>
          <w:rFonts w:asciiTheme="majorHAnsi" w:eastAsia="Calibri" w:hAnsiTheme="majorHAnsi" w:cs="Calibri"/>
        </w:rPr>
        <w:t>qualif</w:t>
      </w:r>
      <w:r w:rsidRPr="0048132B">
        <w:rPr>
          <w:rFonts w:asciiTheme="majorHAnsi" w:eastAsia="Calibri" w:hAnsiTheme="majorHAnsi" w:cs="Calibri"/>
          <w:spacing w:val="1"/>
        </w:rPr>
        <w:t>i</w:t>
      </w:r>
      <w:r w:rsidRPr="0048132B">
        <w:rPr>
          <w:rFonts w:asciiTheme="majorHAnsi" w:eastAsia="Calibri" w:hAnsiTheme="majorHAnsi" w:cs="Calibri"/>
        </w:rPr>
        <w:t>cati</w:t>
      </w:r>
      <w:r w:rsidRPr="0048132B">
        <w:rPr>
          <w:rFonts w:asciiTheme="majorHAnsi" w:eastAsia="Calibri" w:hAnsiTheme="majorHAnsi" w:cs="Calibri"/>
          <w:spacing w:val="2"/>
        </w:rPr>
        <w:t>o</w:t>
      </w:r>
      <w:r w:rsidRPr="0048132B">
        <w:rPr>
          <w:rFonts w:asciiTheme="majorHAnsi" w:eastAsia="Calibri" w:hAnsiTheme="majorHAnsi" w:cs="Calibri"/>
        </w:rPr>
        <w:t>ns</w:t>
      </w:r>
      <w:r w:rsidRPr="0048132B">
        <w:rPr>
          <w:rFonts w:asciiTheme="majorHAnsi" w:eastAsia="Calibri" w:hAnsiTheme="majorHAnsi" w:cs="Calibri"/>
          <w:spacing w:val="-10"/>
        </w:rPr>
        <w:t xml:space="preserve"> </w:t>
      </w:r>
      <w:r w:rsidRPr="0048132B">
        <w:rPr>
          <w:rFonts w:asciiTheme="majorHAnsi" w:eastAsia="Calibri" w:hAnsiTheme="majorHAnsi" w:cs="Calibri"/>
        </w:rPr>
        <w:t>ne</w:t>
      </w:r>
      <w:r w:rsidRPr="0048132B">
        <w:rPr>
          <w:rFonts w:asciiTheme="majorHAnsi" w:eastAsia="Calibri" w:hAnsiTheme="majorHAnsi" w:cs="Calibri"/>
          <w:spacing w:val="1"/>
        </w:rPr>
        <w:t>e</w:t>
      </w:r>
      <w:r w:rsidRPr="0048132B">
        <w:rPr>
          <w:rFonts w:asciiTheme="majorHAnsi" w:eastAsia="Calibri" w:hAnsiTheme="majorHAnsi" w:cs="Calibri"/>
        </w:rPr>
        <w:t>ded for</w:t>
      </w:r>
      <w:r w:rsidRPr="0048132B">
        <w:rPr>
          <w:rFonts w:asciiTheme="majorHAnsi" w:eastAsia="Calibri" w:hAnsiTheme="majorHAnsi" w:cs="Calibri"/>
          <w:spacing w:val="-3"/>
        </w:rPr>
        <w:t xml:space="preserve"> </w:t>
      </w:r>
      <w:r w:rsidRPr="0048132B">
        <w:rPr>
          <w:rFonts w:asciiTheme="majorHAnsi" w:eastAsia="Calibri" w:hAnsiTheme="majorHAnsi" w:cs="Calibri"/>
        </w:rPr>
        <w:t>the</w:t>
      </w:r>
      <w:r w:rsidRPr="0048132B">
        <w:rPr>
          <w:rFonts w:asciiTheme="majorHAnsi" w:eastAsia="Calibri" w:hAnsiTheme="majorHAnsi" w:cs="Calibri"/>
          <w:spacing w:val="-2"/>
        </w:rPr>
        <w:t xml:space="preserve"> </w:t>
      </w:r>
      <w:r w:rsidRPr="0048132B">
        <w:rPr>
          <w:rFonts w:asciiTheme="majorHAnsi" w:eastAsia="Calibri" w:hAnsiTheme="majorHAnsi" w:cs="Calibri"/>
        </w:rPr>
        <w:t>target</w:t>
      </w:r>
      <w:r w:rsidRPr="0048132B">
        <w:rPr>
          <w:rFonts w:asciiTheme="majorHAnsi" w:eastAsia="Calibri" w:hAnsiTheme="majorHAnsi" w:cs="Calibri"/>
          <w:spacing w:val="-5"/>
        </w:rPr>
        <w:t xml:space="preserve"> </w:t>
      </w:r>
      <w:r w:rsidRPr="0048132B">
        <w:rPr>
          <w:rFonts w:asciiTheme="majorHAnsi" w:eastAsia="Calibri" w:hAnsiTheme="majorHAnsi" w:cs="Calibri"/>
        </w:rPr>
        <w:t>job.</w:t>
      </w:r>
    </w:p>
    <w:p w14:paraId="79BA43FB" w14:textId="77777777" w:rsidR="00342793" w:rsidRPr="0048132B" w:rsidRDefault="0048132B">
      <w:pPr>
        <w:spacing w:before="4"/>
        <w:ind w:left="260"/>
        <w:rPr>
          <w:rFonts w:asciiTheme="majorHAnsi" w:eastAsia="Calibri" w:hAnsiTheme="majorHAnsi" w:cs="Calibri"/>
        </w:rPr>
        <w:sectPr w:rsidR="00342793" w:rsidRPr="0048132B">
          <w:type w:val="continuous"/>
          <w:pgSz w:w="11900" w:h="16840"/>
          <w:pgMar w:top="560" w:right="800" w:bottom="280" w:left="440" w:header="720" w:footer="720" w:gutter="0"/>
          <w:cols w:num="2" w:space="720" w:equalWidth="0">
            <w:col w:w="1336" w:space="806"/>
            <w:col w:w="8518"/>
          </w:cols>
        </w:sectPr>
      </w:pPr>
      <w:r w:rsidRPr="0048132B">
        <w:rPr>
          <w:rFonts w:asciiTheme="majorHAnsi" w:eastAsia="Verdana" w:hAnsiTheme="majorHAnsi" w:cs="Verdana"/>
        </w:rPr>
        <w:t xml:space="preserve">•     </w:t>
      </w:r>
      <w:r w:rsidRPr="0048132B">
        <w:rPr>
          <w:rFonts w:asciiTheme="majorHAnsi" w:eastAsia="Verdana" w:hAnsiTheme="majorHAnsi" w:cs="Verdana"/>
          <w:spacing w:val="24"/>
        </w:rPr>
        <w:t xml:space="preserve"> </w:t>
      </w:r>
      <w:r w:rsidRPr="0048132B">
        <w:rPr>
          <w:rFonts w:asciiTheme="majorHAnsi" w:eastAsia="Calibri" w:hAnsiTheme="majorHAnsi" w:cs="Calibri"/>
        </w:rPr>
        <w:t>Name</w:t>
      </w:r>
      <w:r w:rsidRPr="0048132B">
        <w:rPr>
          <w:rFonts w:asciiTheme="majorHAnsi" w:eastAsia="Calibri" w:hAnsiTheme="majorHAnsi" w:cs="Calibri"/>
          <w:spacing w:val="-5"/>
        </w:rPr>
        <w:t xml:space="preserve"> </w:t>
      </w:r>
      <w:r w:rsidRPr="0048132B">
        <w:rPr>
          <w:rFonts w:asciiTheme="majorHAnsi" w:eastAsia="Calibri" w:hAnsiTheme="majorHAnsi" w:cs="Calibri"/>
        </w:rPr>
        <w:t>a skill</w:t>
      </w:r>
      <w:r w:rsidRPr="0048132B">
        <w:rPr>
          <w:rFonts w:asciiTheme="majorHAnsi" w:eastAsia="Calibri" w:hAnsiTheme="majorHAnsi" w:cs="Calibri"/>
          <w:spacing w:val="-2"/>
        </w:rPr>
        <w:t xml:space="preserve"> </w:t>
      </w:r>
      <w:r w:rsidRPr="0048132B">
        <w:rPr>
          <w:rFonts w:asciiTheme="majorHAnsi" w:eastAsia="Calibri" w:hAnsiTheme="majorHAnsi" w:cs="Calibri"/>
        </w:rPr>
        <w:t>perfected</w:t>
      </w:r>
      <w:r w:rsidRPr="0048132B">
        <w:rPr>
          <w:rFonts w:asciiTheme="majorHAnsi" w:eastAsia="Calibri" w:hAnsiTheme="majorHAnsi" w:cs="Calibri"/>
          <w:spacing w:val="-9"/>
        </w:rPr>
        <w:t xml:space="preserve"> </w:t>
      </w:r>
      <w:r w:rsidRPr="0048132B">
        <w:rPr>
          <w:rFonts w:asciiTheme="majorHAnsi" w:eastAsia="Calibri" w:hAnsiTheme="majorHAnsi" w:cs="Calibri"/>
          <w:spacing w:val="1"/>
        </w:rPr>
        <w:t>an</w:t>
      </w:r>
      <w:r w:rsidRPr="0048132B">
        <w:rPr>
          <w:rFonts w:asciiTheme="majorHAnsi" w:eastAsia="Calibri" w:hAnsiTheme="majorHAnsi" w:cs="Calibri"/>
        </w:rPr>
        <w:t>d</w:t>
      </w:r>
      <w:r w:rsidRPr="0048132B">
        <w:rPr>
          <w:rFonts w:asciiTheme="majorHAnsi" w:eastAsia="Calibri" w:hAnsiTheme="majorHAnsi" w:cs="Calibri"/>
          <w:spacing w:val="-4"/>
        </w:rPr>
        <w:t xml:space="preserve"> </w:t>
      </w:r>
      <w:r w:rsidRPr="0048132B">
        <w:rPr>
          <w:rFonts w:asciiTheme="majorHAnsi" w:eastAsia="Calibri" w:hAnsiTheme="majorHAnsi" w:cs="Calibri"/>
        </w:rPr>
        <w:t>required</w:t>
      </w:r>
      <w:r w:rsidRPr="0048132B">
        <w:rPr>
          <w:rFonts w:asciiTheme="majorHAnsi" w:eastAsia="Calibri" w:hAnsiTheme="majorHAnsi" w:cs="Calibri"/>
          <w:spacing w:val="-9"/>
        </w:rPr>
        <w:t xml:space="preserve"> </w:t>
      </w:r>
      <w:r w:rsidRPr="0048132B">
        <w:rPr>
          <w:rFonts w:asciiTheme="majorHAnsi" w:eastAsia="Calibri" w:hAnsiTheme="majorHAnsi" w:cs="Calibri"/>
        </w:rPr>
        <w:t>f</w:t>
      </w:r>
      <w:r w:rsidRPr="0048132B">
        <w:rPr>
          <w:rFonts w:asciiTheme="majorHAnsi" w:eastAsia="Calibri" w:hAnsiTheme="majorHAnsi" w:cs="Calibri"/>
          <w:spacing w:val="2"/>
        </w:rPr>
        <w:t>o</w:t>
      </w:r>
      <w:r w:rsidRPr="0048132B">
        <w:rPr>
          <w:rFonts w:asciiTheme="majorHAnsi" w:eastAsia="Calibri" w:hAnsiTheme="majorHAnsi" w:cs="Calibri"/>
        </w:rPr>
        <w:t>r</w:t>
      </w:r>
      <w:r w:rsidRPr="0048132B">
        <w:rPr>
          <w:rFonts w:asciiTheme="majorHAnsi" w:eastAsia="Calibri" w:hAnsiTheme="majorHAnsi" w:cs="Calibri"/>
          <w:spacing w:val="-3"/>
        </w:rPr>
        <w:t xml:space="preserve"> </w:t>
      </w:r>
      <w:r w:rsidRPr="0048132B">
        <w:rPr>
          <w:rFonts w:asciiTheme="majorHAnsi" w:eastAsia="Calibri" w:hAnsiTheme="majorHAnsi" w:cs="Calibri"/>
        </w:rPr>
        <w:t>the</w:t>
      </w:r>
      <w:r w:rsidRPr="0048132B">
        <w:rPr>
          <w:rFonts w:asciiTheme="majorHAnsi" w:eastAsia="Calibri" w:hAnsiTheme="majorHAnsi" w:cs="Calibri"/>
          <w:spacing w:val="-2"/>
        </w:rPr>
        <w:t xml:space="preserve"> </w:t>
      </w:r>
      <w:r w:rsidRPr="0048132B">
        <w:rPr>
          <w:rFonts w:asciiTheme="majorHAnsi" w:eastAsia="Calibri" w:hAnsiTheme="majorHAnsi" w:cs="Calibri"/>
        </w:rPr>
        <w:t>targ</w:t>
      </w:r>
      <w:r w:rsidRPr="0048132B">
        <w:rPr>
          <w:rFonts w:asciiTheme="majorHAnsi" w:eastAsia="Calibri" w:hAnsiTheme="majorHAnsi" w:cs="Calibri"/>
          <w:spacing w:val="1"/>
        </w:rPr>
        <w:t>e</w:t>
      </w:r>
      <w:r w:rsidRPr="0048132B">
        <w:rPr>
          <w:rFonts w:asciiTheme="majorHAnsi" w:eastAsia="Calibri" w:hAnsiTheme="majorHAnsi" w:cs="Calibri"/>
        </w:rPr>
        <w:t>t</w:t>
      </w:r>
      <w:r w:rsidRPr="0048132B">
        <w:rPr>
          <w:rFonts w:asciiTheme="majorHAnsi" w:eastAsia="Calibri" w:hAnsiTheme="majorHAnsi" w:cs="Calibri"/>
          <w:spacing w:val="-6"/>
        </w:rPr>
        <w:t xml:space="preserve"> </w:t>
      </w:r>
      <w:r w:rsidRPr="0048132B">
        <w:rPr>
          <w:rFonts w:asciiTheme="majorHAnsi" w:eastAsia="Calibri" w:hAnsiTheme="majorHAnsi" w:cs="Calibri"/>
          <w:spacing w:val="1"/>
        </w:rPr>
        <w:t>jo</w:t>
      </w:r>
      <w:r w:rsidRPr="0048132B">
        <w:rPr>
          <w:rFonts w:asciiTheme="majorHAnsi" w:eastAsia="Calibri" w:hAnsiTheme="majorHAnsi" w:cs="Calibri"/>
        </w:rPr>
        <w:t>b.</w:t>
      </w:r>
    </w:p>
    <w:p w14:paraId="79CEF9B4" w14:textId="77777777" w:rsidR="00342793" w:rsidRPr="0048132B" w:rsidRDefault="0048132B">
      <w:pPr>
        <w:spacing w:before="84" w:line="200" w:lineRule="exact"/>
        <w:ind w:right="501"/>
        <w:jc w:val="right"/>
        <w:rPr>
          <w:rFonts w:asciiTheme="majorHAnsi" w:eastAsia="Arial" w:hAnsiTheme="majorHAnsi" w:cs="Arial"/>
          <w:sz w:val="16"/>
          <w:szCs w:val="16"/>
        </w:rPr>
      </w:pPr>
      <w:r w:rsidRPr="0048132B">
        <w:rPr>
          <w:rFonts w:asciiTheme="majorHAnsi" w:eastAsia="Arial" w:hAnsiTheme="majorHAnsi" w:cs="Arial"/>
          <w:i/>
          <w:position w:val="-1"/>
          <w:sz w:val="16"/>
          <w:szCs w:val="16"/>
        </w:rPr>
        <w:lastRenderedPageBreak/>
        <w:t>D</w:t>
      </w:r>
      <w:r w:rsidRPr="0048132B">
        <w:rPr>
          <w:rFonts w:asciiTheme="majorHAnsi" w:eastAsia="Arial" w:hAnsiTheme="majorHAnsi" w:cs="Arial"/>
          <w:i/>
          <w:spacing w:val="1"/>
          <w:position w:val="-1"/>
          <w:sz w:val="16"/>
          <w:szCs w:val="16"/>
        </w:rPr>
        <w:t>e</w:t>
      </w:r>
      <w:r w:rsidRPr="0048132B">
        <w:rPr>
          <w:rFonts w:asciiTheme="majorHAnsi" w:eastAsia="Arial" w:hAnsiTheme="majorHAnsi" w:cs="Arial"/>
          <w:i/>
          <w:position w:val="-1"/>
          <w:sz w:val="16"/>
          <w:szCs w:val="16"/>
        </w:rPr>
        <w:t>m</w:t>
      </w:r>
      <w:r w:rsidRPr="0048132B">
        <w:rPr>
          <w:rFonts w:asciiTheme="majorHAnsi" w:eastAsia="Arial" w:hAnsiTheme="majorHAnsi" w:cs="Arial"/>
          <w:i/>
          <w:spacing w:val="1"/>
          <w:position w:val="-1"/>
          <w:sz w:val="16"/>
          <w:szCs w:val="16"/>
        </w:rPr>
        <w:t>o</w:t>
      </w:r>
      <w:r w:rsidRPr="0048132B">
        <w:rPr>
          <w:rFonts w:asciiTheme="majorHAnsi" w:eastAsia="Arial" w:hAnsiTheme="majorHAnsi" w:cs="Arial"/>
          <w:i/>
          <w:position w:val="-1"/>
          <w:sz w:val="16"/>
          <w:szCs w:val="16"/>
        </w:rPr>
        <w:t>nstrate that you</w:t>
      </w:r>
    </w:p>
    <w:p w14:paraId="144E629B" w14:textId="77777777" w:rsidR="00342793" w:rsidRPr="0048132B" w:rsidRDefault="00342793">
      <w:pPr>
        <w:spacing w:before="3" w:line="20" w:lineRule="exact"/>
        <w:rPr>
          <w:rFonts w:asciiTheme="majorHAnsi" w:hAnsiTheme="majorHAnsi"/>
          <w:sz w:val="2"/>
          <w:szCs w:val="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42"/>
      </w:tblGrid>
      <w:tr w:rsidR="00342793" w:rsidRPr="0048132B" w14:paraId="470DF1A4" w14:textId="77777777">
        <w:trPr>
          <w:trHeight w:hRule="exact" w:val="3805"/>
        </w:trPr>
        <w:tc>
          <w:tcPr>
            <w:tcW w:w="92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29A3A9" w14:textId="77777777" w:rsidR="00342793" w:rsidRPr="0048132B" w:rsidRDefault="0048132B">
            <w:pPr>
              <w:spacing w:before="11"/>
              <w:ind w:right="149"/>
              <w:jc w:val="right"/>
              <w:rPr>
                <w:rFonts w:asciiTheme="majorHAnsi" w:eastAsia="Arial" w:hAnsiTheme="majorHAnsi" w:cs="Arial"/>
                <w:sz w:val="16"/>
                <w:szCs w:val="16"/>
              </w:rPr>
            </w:pPr>
            <w:r w:rsidRPr="0048132B">
              <w:rPr>
                <w:rFonts w:asciiTheme="majorHAnsi" w:eastAsia="Arial" w:hAnsiTheme="majorHAnsi" w:cs="Arial"/>
                <w:i/>
                <w:sz w:val="16"/>
                <w:szCs w:val="16"/>
              </w:rPr>
              <w:t>un</w:t>
            </w:r>
            <w:r w:rsidRPr="0048132B">
              <w:rPr>
                <w:rFonts w:asciiTheme="majorHAnsi" w:eastAsia="Arial" w:hAnsiTheme="majorHAnsi" w:cs="Arial"/>
                <w:i/>
                <w:spacing w:val="1"/>
                <w:sz w:val="16"/>
                <w:szCs w:val="16"/>
              </w:rPr>
              <w:t>d</w:t>
            </w:r>
            <w:r w:rsidRPr="0048132B">
              <w:rPr>
                <w:rFonts w:asciiTheme="majorHAnsi" w:eastAsia="Arial" w:hAnsiTheme="majorHAnsi" w:cs="Arial"/>
                <w:i/>
                <w:sz w:val="16"/>
                <w:szCs w:val="16"/>
              </w:rPr>
              <w:t>ersta</w:t>
            </w:r>
            <w:r w:rsidRPr="0048132B">
              <w:rPr>
                <w:rFonts w:asciiTheme="majorHAnsi" w:eastAsia="Arial" w:hAnsiTheme="majorHAnsi" w:cs="Arial"/>
                <w:i/>
                <w:spacing w:val="1"/>
                <w:sz w:val="16"/>
                <w:szCs w:val="16"/>
              </w:rPr>
              <w:t>n</w:t>
            </w:r>
            <w:r w:rsidRPr="0048132B">
              <w:rPr>
                <w:rFonts w:asciiTheme="majorHAnsi" w:eastAsia="Arial" w:hAnsiTheme="majorHAnsi" w:cs="Arial"/>
                <w:i/>
                <w:sz w:val="16"/>
                <w:szCs w:val="16"/>
              </w:rPr>
              <w:t>d the</w:t>
            </w:r>
            <w:r w:rsidRPr="0048132B">
              <w:rPr>
                <w:rFonts w:asciiTheme="majorHAnsi" w:eastAsia="Arial" w:hAnsiTheme="majorHAnsi" w:cs="Arial"/>
                <w:i/>
                <w:spacing w:val="1"/>
                <w:sz w:val="16"/>
                <w:szCs w:val="16"/>
              </w:rPr>
              <w:t xml:space="preserve"> </w:t>
            </w:r>
            <w:r w:rsidRPr="0048132B">
              <w:rPr>
                <w:rFonts w:asciiTheme="majorHAnsi" w:eastAsia="Arial" w:hAnsiTheme="majorHAnsi" w:cs="Arial"/>
                <w:i/>
                <w:sz w:val="16"/>
                <w:szCs w:val="16"/>
              </w:rPr>
              <w:t>nature of</w:t>
            </w:r>
          </w:p>
          <w:p w14:paraId="3E784B95" w14:textId="77777777" w:rsidR="00342793" w:rsidRPr="0048132B" w:rsidRDefault="0048132B">
            <w:pPr>
              <w:spacing w:before="10" w:line="220" w:lineRule="exact"/>
              <w:ind w:left="7122" w:right="159" w:hanging="7020"/>
              <w:rPr>
                <w:rFonts w:asciiTheme="majorHAnsi" w:eastAsia="Arial" w:hAnsiTheme="majorHAnsi" w:cs="Arial"/>
                <w:sz w:val="16"/>
                <w:szCs w:val="16"/>
              </w:rPr>
            </w:pPr>
            <w:r w:rsidRPr="0048132B">
              <w:rPr>
                <w:rFonts w:asciiTheme="majorHAnsi" w:eastAsia="Calibri" w:hAnsiTheme="majorHAnsi" w:cs="Calibri"/>
                <w:b/>
                <w:position w:val="-6"/>
              </w:rPr>
              <w:t>Le</w:t>
            </w:r>
            <w:r w:rsidRPr="0048132B">
              <w:rPr>
                <w:rFonts w:asciiTheme="majorHAnsi" w:eastAsia="Calibri" w:hAnsiTheme="majorHAnsi" w:cs="Calibri"/>
                <w:b/>
                <w:spacing w:val="1"/>
                <w:position w:val="-6"/>
              </w:rPr>
              <w:t>a</w:t>
            </w:r>
            <w:r w:rsidRPr="0048132B">
              <w:rPr>
                <w:rFonts w:asciiTheme="majorHAnsi" w:eastAsia="Calibri" w:hAnsiTheme="majorHAnsi" w:cs="Calibri"/>
                <w:b/>
                <w:position w:val="-6"/>
              </w:rPr>
              <w:t>der</w:t>
            </w:r>
            <w:r w:rsidRPr="0048132B">
              <w:rPr>
                <w:rFonts w:asciiTheme="majorHAnsi" w:eastAsia="Calibri" w:hAnsiTheme="majorHAnsi" w:cs="Calibri"/>
                <w:b/>
                <w:spacing w:val="1"/>
                <w:position w:val="-6"/>
              </w:rPr>
              <w:t>s</w:t>
            </w:r>
            <w:r w:rsidRPr="0048132B">
              <w:rPr>
                <w:rFonts w:asciiTheme="majorHAnsi" w:eastAsia="Calibri" w:hAnsiTheme="majorHAnsi" w:cs="Calibri"/>
                <w:b/>
                <w:position w:val="-6"/>
              </w:rPr>
              <w:t>hip</w:t>
            </w:r>
            <w:r w:rsidRPr="0048132B">
              <w:rPr>
                <w:rFonts w:asciiTheme="majorHAnsi" w:eastAsia="Calibri" w:hAnsiTheme="majorHAnsi" w:cs="Calibri"/>
                <w:b/>
                <w:spacing w:val="-10"/>
                <w:position w:val="-6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  <w:b/>
                <w:spacing w:val="1"/>
                <w:position w:val="-6"/>
              </w:rPr>
              <w:t>e</w:t>
            </w:r>
            <w:r w:rsidRPr="0048132B">
              <w:rPr>
                <w:rFonts w:asciiTheme="majorHAnsi" w:eastAsia="Calibri" w:hAnsiTheme="majorHAnsi" w:cs="Calibri"/>
                <w:b/>
                <w:position w:val="-6"/>
              </w:rPr>
              <w:t>xperi</w:t>
            </w:r>
            <w:r w:rsidRPr="0048132B">
              <w:rPr>
                <w:rFonts w:asciiTheme="majorHAnsi" w:eastAsia="Calibri" w:hAnsiTheme="majorHAnsi" w:cs="Calibri"/>
                <w:b/>
                <w:spacing w:val="1"/>
                <w:position w:val="-6"/>
              </w:rPr>
              <w:t>e</w:t>
            </w:r>
            <w:r w:rsidRPr="0048132B">
              <w:rPr>
                <w:rFonts w:asciiTheme="majorHAnsi" w:eastAsia="Calibri" w:hAnsiTheme="majorHAnsi" w:cs="Calibri"/>
                <w:b/>
                <w:position w:val="-6"/>
              </w:rPr>
              <w:t>n</w:t>
            </w:r>
            <w:r w:rsidRPr="0048132B">
              <w:rPr>
                <w:rFonts w:asciiTheme="majorHAnsi" w:eastAsia="Calibri" w:hAnsiTheme="majorHAnsi" w:cs="Calibri"/>
                <w:b/>
                <w:spacing w:val="1"/>
                <w:position w:val="-6"/>
              </w:rPr>
              <w:t>c</w:t>
            </w:r>
            <w:r w:rsidRPr="0048132B">
              <w:rPr>
                <w:rFonts w:asciiTheme="majorHAnsi" w:eastAsia="Calibri" w:hAnsiTheme="majorHAnsi" w:cs="Calibri"/>
                <w:b/>
                <w:position w:val="-6"/>
              </w:rPr>
              <w:t>e</w:t>
            </w:r>
            <w:r w:rsidRPr="0048132B">
              <w:rPr>
                <w:rFonts w:asciiTheme="majorHAnsi" w:eastAsia="Calibri" w:hAnsiTheme="majorHAnsi" w:cs="Calibri"/>
                <w:b/>
                <w:position w:val="-6"/>
              </w:rPr>
              <w:t xml:space="preserve">                                                                                                  </w:t>
            </w:r>
            <w:r w:rsidRPr="0048132B">
              <w:rPr>
                <w:rFonts w:asciiTheme="majorHAnsi" w:eastAsia="Calibri" w:hAnsiTheme="majorHAnsi" w:cs="Calibri"/>
                <w:b/>
                <w:spacing w:val="37"/>
                <w:position w:val="-6"/>
              </w:rPr>
              <w:t xml:space="preserve"> </w:t>
            </w:r>
            <w:r w:rsidRPr="0048132B">
              <w:rPr>
                <w:rFonts w:asciiTheme="majorHAnsi" w:eastAsia="Arial" w:hAnsiTheme="majorHAnsi" w:cs="Arial"/>
                <w:i/>
                <w:sz w:val="16"/>
                <w:szCs w:val="16"/>
              </w:rPr>
              <w:t xml:space="preserve">the job </w:t>
            </w:r>
            <w:r w:rsidRPr="0048132B">
              <w:rPr>
                <w:rFonts w:asciiTheme="majorHAnsi" w:eastAsia="Arial" w:hAnsiTheme="majorHAnsi" w:cs="Arial"/>
                <w:i/>
                <w:spacing w:val="1"/>
                <w:sz w:val="16"/>
                <w:szCs w:val="16"/>
              </w:rPr>
              <w:t>b</w:t>
            </w:r>
            <w:r w:rsidRPr="0048132B">
              <w:rPr>
                <w:rFonts w:asciiTheme="majorHAnsi" w:eastAsia="Arial" w:hAnsiTheme="majorHAnsi" w:cs="Arial"/>
                <w:i/>
                <w:sz w:val="16"/>
                <w:szCs w:val="16"/>
              </w:rPr>
              <w:t>e</w:t>
            </w:r>
            <w:r w:rsidRPr="0048132B">
              <w:rPr>
                <w:rFonts w:asciiTheme="majorHAnsi" w:eastAsia="Arial" w:hAnsiTheme="majorHAnsi" w:cs="Arial"/>
                <w:i/>
                <w:spacing w:val="1"/>
                <w:sz w:val="16"/>
                <w:szCs w:val="16"/>
              </w:rPr>
              <w:t>i</w:t>
            </w:r>
            <w:r w:rsidRPr="0048132B">
              <w:rPr>
                <w:rFonts w:asciiTheme="majorHAnsi" w:eastAsia="Arial" w:hAnsiTheme="majorHAnsi" w:cs="Arial"/>
                <w:i/>
                <w:sz w:val="16"/>
                <w:szCs w:val="16"/>
              </w:rPr>
              <w:t xml:space="preserve">ng </w:t>
            </w:r>
            <w:r w:rsidRPr="0048132B">
              <w:rPr>
                <w:rFonts w:asciiTheme="majorHAnsi" w:eastAsia="Arial" w:hAnsiTheme="majorHAnsi" w:cs="Arial"/>
                <w:i/>
                <w:spacing w:val="1"/>
                <w:sz w:val="16"/>
                <w:szCs w:val="16"/>
              </w:rPr>
              <w:t>a</w:t>
            </w:r>
            <w:r w:rsidRPr="0048132B">
              <w:rPr>
                <w:rFonts w:asciiTheme="majorHAnsi" w:eastAsia="Arial" w:hAnsiTheme="majorHAnsi" w:cs="Arial"/>
                <w:i/>
                <w:sz w:val="16"/>
                <w:szCs w:val="16"/>
              </w:rPr>
              <w:t>dvertis</w:t>
            </w:r>
            <w:r w:rsidRPr="0048132B">
              <w:rPr>
                <w:rFonts w:asciiTheme="majorHAnsi" w:eastAsia="Arial" w:hAnsiTheme="majorHAnsi" w:cs="Arial"/>
                <w:i/>
                <w:spacing w:val="1"/>
                <w:sz w:val="16"/>
                <w:szCs w:val="16"/>
              </w:rPr>
              <w:t>e</w:t>
            </w:r>
            <w:r w:rsidRPr="0048132B">
              <w:rPr>
                <w:rFonts w:asciiTheme="majorHAnsi" w:eastAsia="Arial" w:hAnsiTheme="majorHAnsi" w:cs="Arial"/>
                <w:i/>
                <w:sz w:val="16"/>
                <w:szCs w:val="16"/>
              </w:rPr>
              <w:t>d and e</w:t>
            </w:r>
            <w:r w:rsidRPr="0048132B">
              <w:rPr>
                <w:rFonts w:asciiTheme="majorHAnsi" w:eastAsia="Arial" w:hAnsiTheme="majorHAnsi" w:cs="Arial"/>
                <w:i/>
                <w:spacing w:val="1"/>
                <w:sz w:val="16"/>
                <w:szCs w:val="16"/>
              </w:rPr>
              <w:t>x</w:t>
            </w:r>
            <w:r w:rsidRPr="0048132B">
              <w:rPr>
                <w:rFonts w:asciiTheme="majorHAnsi" w:eastAsia="Arial" w:hAnsiTheme="majorHAnsi" w:cs="Arial"/>
                <w:i/>
                <w:sz w:val="16"/>
                <w:szCs w:val="16"/>
              </w:rPr>
              <w:t>p</w:t>
            </w:r>
            <w:r w:rsidRPr="0048132B">
              <w:rPr>
                <w:rFonts w:asciiTheme="majorHAnsi" w:eastAsia="Arial" w:hAnsiTheme="majorHAnsi" w:cs="Arial"/>
                <w:i/>
                <w:spacing w:val="1"/>
                <w:sz w:val="16"/>
                <w:szCs w:val="16"/>
              </w:rPr>
              <w:t>l</w:t>
            </w:r>
            <w:r w:rsidRPr="0048132B">
              <w:rPr>
                <w:rFonts w:asciiTheme="majorHAnsi" w:eastAsia="Arial" w:hAnsiTheme="majorHAnsi" w:cs="Arial"/>
                <w:i/>
                <w:sz w:val="16"/>
                <w:szCs w:val="16"/>
              </w:rPr>
              <w:t xml:space="preserve">ain </w:t>
            </w:r>
            <w:r w:rsidRPr="0048132B">
              <w:rPr>
                <w:rFonts w:asciiTheme="majorHAnsi" w:eastAsia="Arial" w:hAnsiTheme="majorHAnsi" w:cs="Arial"/>
                <w:i/>
                <w:spacing w:val="1"/>
                <w:sz w:val="16"/>
                <w:szCs w:val="16"/>
              </w:rPr>
              <w:t>wh</w:t>
            </w:r>
            <w:r w:rsidRPr="0048132B">
              <w:rPr>
                <w:rFonts w:asciiTheme="majorHAnsi" w:eastAsia="Arial" w:hAnsiTheme="majorHAnsi" w:cs="Arial"/>
                <w:i/>
                <w:sz w:val="16"/>
                <w:szCs w:val="16"/>
              </w:rPr>
              <w:t>y you</w:t>
            </w:r>
          </w:p>
          <w:p w14:paraId="27F86E05" w14:textId="77777777" w:rsidR="00342793" w:rsidRPr="0048132B" w:rsidRDefault="00342793">
            <w:pPr>
              <w:spacing w:before="2" w:line="120" w:lineRule="exact"/>
              <w:rPr>
                <w:rFonts w:asciiTheme="majorHAnsi" w:hAnsiTheme="majorHAnsi"/>
                <w:sz w:val="10"/>
                <w:szCs w:val="10"/>
              </w:rPr>
            </w:pPr>
          </w:p>
          <w:p w14:paraId="00A175F6" w14:textId="77777777" w:rsidR="00342793" w:rsidRPr="0048132B" w:rsidRDefault="0048132B">
            <w:pPr>
              <w:tabs>
                <w:tab w:val="left" w:pos="1900"/>
              </w:tabs>
              <w:spacing w:line="160" w:lineRule="auto"/>
              <w:ind w:left="7122" w:right="507" w:hanging="5580"/>
              <w:rPr>
                <w:rFonts w:asciiTheme="majorHAnsi" w:eastAsia="Arial" w:hAnsiTheme="majorHAnsi" w:cs="Arial"/>
                <w:sz w:val="16"/>
                <w:szCs w:val="16"/>
              </w:rPr>
            </w:pPr>
            <w:r w:rsidRPr="0048132B">
              <w:rPr>
                <w:rFonts w:asciiTheme="majorHAnsi" w:eastAsia="Verdana" w:hAnsiTheme="majorHAnsi" w:cs="Verdana"/>
              </w:rPr>
              <w:t>•</w:t>
            </w:r>
            <w:r w:rsidRPr="0048132B">
              <w:rPr>
                <w:rFonts w:asciiTheme="majorHAnsi" w:eastAsia="Verdana" w:hAnsiTheme="majorHAnsi" w:cs="Verdana"/>
              </w:rPr>
              <w:tab/>
            </w:r>
            <w:r w:rsidRPr="0048132B">
              <w:rPr>
                <w:rFonts w:asciiTheme="majorHAnsi" w:eastAsia="Calibri" w:hAnsiTheme="majorHAnsi" w:cs="Calibri"/>
              </w:rPr>
              <w:t>List</w:t>
            </w:r>
            <w:r w:rsidRPr="0048132B">
              <w:rPr>
                <w:rFonts w:asciiTheme="majorHAnsi" w:eastAsia="Calibri" w:hAnsiTheme="majorHAnsi" w:cs="Calibri"/>
                <w:spacing w:val="-4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activities</w:t>
            </w:r>
            <w:r w:rsidRPr="0048132B">
              <w:rPr>
                <w:rFonts w:asciiTheme="majorHAnsi" w:eastAsia="Calibri" w:hAnsiTheme="majorHAnsi" w:cs="Calibri"/>
                <w:spacing w:val="-7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where</w:t>
            </w:r>
            <w:r w:rsidRPr="0048132B">
              <w:rPr>
                <w:rFonts w:asciiTheme="majorHAnsi" w:eastAsia="Calibri" w:hAnsiTheme="majorHAnsi" w:cs="Calibri"/>
                <w:spacing w:val="-7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le</w:t>
            </w:r>
            <w:r w:rsidRPr="0048132B">
              <w:rPr>
                <w:rFonts w:asciiTheme="majorHAnsi" w:eastAsia="Calibri" w:hAnsiTheme="majorHAnsi" w:cs="Calibri"/>
                <w:spacing w:val="2"/>
              </w:rPr>
              <w:t>a</w:t>
            </w:r>
            <w:r w:rsidRPr="0048132B">
              <w:rPr>
                <w:rFonts w:asciiTheme="majorHAnsi" w:eastAsia="Calibri" w:hAnsiTheme="majorHAnsi" w:cs="Calibri"/>
              </w:rPr>
              <w:t>de</w:t>
            </w:r>
            <w:r w:rsidRPr="0048132B">
              <w:rPr>
                <w:rFonts w:asciiTheme="majorHAnsi" w:eastAsia="Calibri" w:hAnsiTheme="majorHAnsi" w:cs="Calibri"/>
                <w:spacing w:val="2"/>
              </w:rPr>
              <w:t>r</w:t>
            </w:r>
            <w:r w:rsidRPr="0048132B">
              <w:rPr>
                <w:rFonts w:asciiTheme="majorHAnsi" w:eastAsia="Calibri" w:hAnsiTheme="majorHAnsi" w:cs="Calibri"/>
              </w:rPr>
              <w:t>ship</w:t>
            </w:r>
            <w:r w:rsidRPr="0048132B">
              <w:rPr>
                <w:rFonts w:asciiTheme="majorHAnsi" w:eastAsia="Calibri" w:hAnsiTheme="majorHAnsi" w:cs="Calibri"/>
                <w:spacing w:val="-10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has</w:t>
            </w:r>
            <w:r w:rsidRPr="0048132B">
              <w:rPr>
                <w:rFonts w:asciiTheme="majorHAnsi" w:eastAsia="Calibri" w:hAnsiTheme="majorHAnsi" w:cs="Calibri"/>
                <w:spacing w:val="-3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been</w:t>
            </w:r>
            <w:r w:rsidRPr="0048132B">
              <w:rPr>
                <w:rFonts w:asciiTheme="majorHAnsi" w:eastAsia="Calibri" w:hAnsiTheme="majorHAnsi" w:cs="Calibri"/>
                <w:spacing w:val="-3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develop</w:t>
            </w:r>
            <w:r w:rsidRPr="0048132B">
              <w:rPr>
                <w:rFonts w:asciiTheme="majorHAnsi" w:eastAsia="Calibri" w:hAnsiTheme="majorHAnsi" w:cs="Calibri"/>
                <w:spacing w:val="1"/>
              </w:rPr>
              <w:t>e</w:t>
            </w:r>
            <w:r w:rsidRPr="0048132B">
              <w:rPr>
                <w:rFonts w:asciiTheme="majorHAnsi" w:eastAsia="Calibri" w:hAnsiTheme="majorHAnsi" w:cs="Calibri"/>
              </w:rPr>
              <w:t xml:space="preserve">d.          </w:t>
            </w:r>
            <w:r w:rsidRPr="0048132B">
              <w:rPr>
                <w:rFonts w:asciiTheme="majorHAnsi" w:eastAsia="Calibri" w:hAnsiTheme="majorHAnsi" w:cs="Calibri"/>
                <w:spacing w:val="14"/>
              </w:rPr>
              <w:t xml:space="preserve"> </w:t>
            </w:r>
            <w:r w:rsidRPr="0048132B">
              <w:rPr>
                <w:rFonts w:asciiTheme="majorHAnsi" w:eastAsia="Arial" w:hAnsiTheme="majorHAnsi" w:cs="Arial"/>
                <w:i/>
                <w:position w:val="13"/>
                <w:sz w:val="16"/>
                <w:szCs w:val="16"/>
              </w:rPr>
              <w:t>want</w:t>
            </w:r>
            <w:r w:rsidRPr="0048132B">
              <w:rPr>
                <w:rFonts w:asciiTheme="majorHAnsi" w:eastAsia="Arial" w:hAnsiTheme="majorHAnsi" w:cs="Arial"/>
                <w:i/>
                <w:spacing w:val="1"/>
                <w:position w:val="13"/>
                <w:sz w:val="16"/>
                <w:szCs w:val="16"/>
              </w:rPr>
              <w:t xml:space="preserve"> </w:t>
            </w:r>
            <w:r w:rsidRPr="0048132B">
              <w:rPr>
                <w:rFonts w:asciiTheme="majorHAnsi" w:eastAsia="Arial" w:hAnsiTheme="majorHAnsi" w:cs="Arial"/>
                <w:i/>
                <w:position w:val="13"/>
                <w:sz w:val="16"/>
                <w:szCs w:val="16"/>
              </w:rPr>
              <w:t>to</w:t>
            </w:r>
            <w:r w:rsidRPr="0048132B">
              <w:rPr>
                <w:rFonts w:asciiTheme="majorHAnsi" w:eastAsia="Arial" w:hAnsiTheme="majorHAnsi" w:cs="Arial"/>
                <w:i/>
                <w:spacing w:val="1"/>
                <w:position w:val="13"/>
                <w:sz w:val="16"/>
                <w:szCs w:val="16"/>
              </w:rPr>
              <w:t xml:space="preserve"> </w:t>
            </w:r>
            <w:r w:rsidRPr="0048132B">
              <w:rPr>
                <w:rFonts w:asciiTheme="majorHAnsi" w:eastAsia="Arial" w:hAnsiTheme="majorHAnsi" w:cs="Arial"/>
                <w:i/>
                <w:position w:val="13"/>
                <w:sz w:val="16"/>
                <w:szCs w:val="16"/>
              </w:rPr>
              <w:t>work</w:t>
            </w:r>
            <w:r w:rsidRPr="0048132B">
              <w:rPr>
                <w:rFonts w:asciiTheme="majorHAnsi" w:eastAsia="Arial" w:hAnsiTheme="majorHAnsi" w:cs="Arial"/>
                <w:i/>
                <w:spacing w:val="1"/>
                <w:position w:val="13"/>
                <w:sz w:val="16"/>
                <w:szCs w:val="16"/>
              </w:rPr>
              <w:t xml:space="preserve"> </w:t>
            </w:r>
            <w:r w:rsidRPr="0048132B">
              <w:rPr>
                <w:rFonts w:asciiTheme="majorHAnsi" w:eastAsia="Arial" w:hAnsiTheme="majorHAnsi" w:cs="Arial"/>
                <w:i/>
                <w:position w:val="13"/>
                <w:sz w:val="16"/>
                <w:szCs w:val="16"/>
              </w:rPr>
              <w:t>in</w:t>
            </w:r>
            <w:r w:rsidRPr="0048132B">
              <w:rPr>
                <w:rFonts w:asciiTheme="majorHAnsi" w:eastAsia="Arial" w:hAnsiTheme="majorHAnsi" w:cs="Arial"/>
                <w:i/>
                <w:spacing w:val="-1"/>
                <w:position w:val="13"/>
                <w:sz w:val="16"/>
                <w:szCs w:val="16"/>
              </w:rPr>
              <w:t xml:space="preserve"> </w:t>
            </w:r>
            <w:r w:rsidRPr="0048132B">
              <w:rPr>
                <w:rFonts w:asciiTheme="majorHAnsi" w:eastAsia="Arial" w:hAnsiTheme="majorHAnsi" w:cs="Arial"/>
                <w:i/>
                <w:position w:val="13"/>
                <w:sz w:val="16"/>
                <w:szCs w:val="16"/>
              </w:rPr>
              <w:t xml:space="preserve">that </w:t>
            </w:r>
            <w:r w:rsidRPr="0048132B">
              <w:rPr>
                <w:rFonts w:asciiTheme="majorHAnsi" w:eastAsia="Arial" w:hAnsiTheme="majorHAnsi" w:cs="Arial"/>
                <w:i/>
                <w:sz w:val="16"/>
                <w:szCs w:val="16"/>
              </w:rPr>
              <w:t>area.</w:t>
            </w:r>
          </w:p>
          <w:p w14:paraId="4D36FE10" w14:textId="77777777" w:rsidR="00342793" w:rsidRPr="0048132B" w:rsidRDefault="00342793">
            <w:pPr>
              <w:spacing w:before="1" w:line="180" w:lineRule="exact"/>
              <w:rPr>
                <w:rFonts w:asciiTheme="majorHAnsi" w:hAnsiTheme="majorHAnsi"/>
                <w:sz w:val="18"/>
                <w:szCs w:val="18"/>
              </w:rPr>
            </w:pPr>
          </w:p>
          <w:p w14:paraId="51BD7F48" w14:textId="77777777" w:rsidR="00342793" w:rsidRPr="0048132B" w:rsidRDefault="0048132B">
            <w:pPr>
              <w:ind w:left="102"/>
              <w:rPr>
                <w:rFonts w:asciiTheme="majorHAnsi" w:eastAsia="Calibri" w:hAnsiTheme="majorHAnsi" w:cs="Calibri"/>
              </w:rPr>
            </w:pPr>
            <w:r w:rsidRPr="0048132B">
              <w:rPr>
                <w:rFonts w:asciiTheme="majorHAnsi" w:eastAsia="Calibri" w:hAnsiTheme="majorHAnsi" w:cs="Calibri"/>
                <w:b/>
              </w:rPr>
              <w:t>Computer</w:t>
            </w:r>
            <w:r w:rsidRPr="0048132B">
              <w:rPr>
                <w:rFonts w:asciiTheme="majorHAnsi" w:eastAsia="Calibri" w:hAnsiTheme="majorHAnsi" w:cs="Calibri"/>
                <w:b/>
                <w:spacing w:val="-8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  <w:b/>
              </w:rPr>
              <w:t>sk</w:t>
            </w:r>
            <w:r w:rsidRPr="0048132B">
              <w:rPr>
                <w:rFonts w:asciiTheme="majorHAnsi" w:eastAsia="Calibri" w:hAnsiTheme="majorHAnsi" w:cs="Calibri"/>
                <w:b/>
                <w:spacing w:val="1"/>
              </w:rPr>
              <w:t>i</w:t>
            </w:r>
            <w:r w:rsidRPr="0048132B">
              <w:rPr>
                <w:rFonts w:asciiTheme="majorHAnsi" w:eastAsia="Calibri" w:hAnsiTheme="majorHAnsi" w:cs="Calibri"/>
                <w:b/>
              </w:rPr>
              <w:t>lls</w:t>
            </w:r>
          </w:p>
          <w:p w14:paraId="6DC8DFCB" w14:textId="77777777" w:rsidR="00342793" w:rsidRPr="0048132B" w:rsidRDefault="00342793">
            <w:pPr>
              <w:spacing w:line="280" w:lineRule="exact"/>
              <w:rPr>
                <w:rFonts w:asciiTheme="majorHAnsi" w:hAnsiTheme="majorHAnsi"/>
                <w:sz w:val="24"/>
                <w:szCs w:val="24"/>
              </w:rPr>
            </w:pPr>
          </w:p>
          <w:p w14:paraId="4E3E6B80" w14:textId="77777777" w:rsidR="00342793" w:rsidRPr="0048132B" w:rsidRDefault="0048132B">
            <w:pPr>
              <w:tabs>
                <w:tab w:val="left" w:pos="1900"/>
              </w:tabs>
              <w:spacing w:line="260" w:lineRule="exact"/>
              <w:ind w:left="1902" w:right="709" w:hanging="360"/>
              <w:rPr>
                <w:rFonts w:asciiTheme="majorHAnsi" w:eastAsia="Calibri" w:hAnsiTheme="majorHAnsi" w:cs="Calibri"/>
              </w:rPr>
            </w:pPr>
            <w:r w:rsidRPr="0048132B">
              <w:rPr>
                <w:rFonts w:asciiTheme="majorHAnsi" w:eastAsia="Verdana" w:hAnsiTheme="majorHAnsi" w:cs="Verdana"/>
              </w:rPr>
              <w:t>•</w:t>
            </w:r>
            <w:r w:rsidRPr="0048132B">
              <w:rPr>
                <w:rFonts w:asciiTheme="majorHAnsi" w:eastAsia="Verdana" w:hAnsiTheme="majorHAnsi" w:cs="Verdana"/>
              </w:rPr>
              <w:tab/>
            </w:r>
            <w:r w:rsidRPr="0048132B">
              <w:rPr>
                <w:rFonts w:asciiTheme="majorHAnsi" w:eastAsia="Calibri" w:hAnsiTheme="majorHAnsi" w:cs="Calibri"/>
                <w:spacing w:val="-1"/>
              </w:rPr>
              <w:t>M</w:t>
            </w:r>
            <w:r w:rsidRPr="0048132B">
              <w:rPr>
                <w:rFonts w:asciiTheme="majorHAnsi" w:eastAsia="Calibri" w:hAnsiTheme="majorHAnsi" w:cs="Calibri"/>
              </w:rPr>
              <w:t>icrosoft</w:t>
            </w:r>
            <w:r w:rsidRPr="0048132B">
              <w:rPr>
                <w:rFonts w:asciiTheme="majorHAnsi" w:eastAsia="Calibri" w:hAnsiTheme="majorHAnsi" w:cs="Calibri"/>
                <w:spacing w:val="-9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Of</w:t>
            </w:r>
            <w:r w:rsidRPr="0048132B">
              <w:rPr>
                <w:rFonts w:asciiTheme="majorHAnsi" w:eastAsia="Calibri" w:hAnsiTheme="majorHAnsi" w:cs="Calibri"/>
                <w:spacing w:val="1"/>
              </w:rPr>
              <w:t>f</w:t>
            </w:r>
            <w:r w:rsidRPr="0048132B">
              <w:rPr>
                <w:rFonts w:asciiTheme="majorHAnsi" w:eastAsia="Calibri" w:hAnsiTheme="majorHAnsi" w:cs="Calibri"/>
              </w:rPr>
              <w:t>ice,</w:t>
            </w:r>
            <w:r w:rsidRPr="0048132B">
              <w:rPr>
                <w:rFonts w:asciiTheme="majorHAnsi" w:eastAsia="Calibri" w:hAnsiTheme="majorHAnsi" w:cs="Calibri"/>
                <w:spacing w:val="-5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Adobe</w:t>
            </w:r>
            <w:r w:rsidRPr="0048132B">
              <w:rPr>
                <w:rFonts w:asciiTheme="majorHAnsi" w:eastAsia="Calibri" w:hAnsiTheme="majorHAnsi" w:cs="Calibri"/>
                <w:spacing w:val="-7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PageMaker,</w:t>
            </w:r>
            <w:r w:rsidRPr="0048132B">
              <w:rPr>
                <w:rFonts w:asciiTheme="majorHAnsi" w:eastAsia="Calibri" w:hAnsiTheme="majorHAnsi" w:cs="Calibri"/>
                <w:spacing w:val="-11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Adobe</w:t>
            </w:r>
            <w:r w:rsidRPr="0048132B">
              <w:rPr>
                <w:rFonts w:asciiTheme="majorHAnsi" w:eastAsia="Calibri" w:hAnsiTheme="majorHAnsi" w:cs="Calibri"/>
                <w:spacing w:val="-7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Illustr</w:t>
            </w:r>
            <w:r w:rsidRPr="0048132B">
              <w:rPr>
                <w:rFonts w:asciiTheme="majorHAnsi" w:eastAsia="Calibri" w:hAnsiTheme="majorHAnsi" w:cs="Calibri"/>
                <w:spacing w:val="1"/>
              </w:rPr>
              <w:t>a</w:t>
            </w:r>
            <w:r w:rsidRPr="0048132B">
              <w:rPr>
                <w:rFonts w:asciiTheme="majorHAnsi" w:eastAsia="Calibri" w:hAnsiTheme="majorHAnsi" w:cs="Calibri"/>
              </w:rPr>
              <w:t>tor,</w:t>
            </w:r>
            <w:r w:rsidRPr="0048132B">
              <w:rPr>
                <w:rFonts w:asciiTheme="majorHAnsi" w:eastAsia="Calibri" w:hAnsiTheme="majorHAnsi" w:cs="Calibri"/>
                <w:spacing w:val="-9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Adobe</w:t>
            </w:r>
            <w:r w:rsidRPr="0048132B">
              <w:rPr>
                <w:rFonts w:asciiTheme="majorHAnsi" w:eastAsia="Calibri" w:hAnsiTheme="majorHAnsi" w:cs="Calibri"/>
                <w:spacing w:val="-7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Ph</w:t>
            </w:r>
            <w:r w:rsidRPr="0048132B">
              <w:rPr>
                <w:rFonts w:asciiTheme="majorHAnsi" w:eastAsia="Calibri" w:hAnsiTheme="majorHAnsi" w:cs="Calibri"/>
                <w:spacing w:val="2"/>
              </w:rPr>
              <w:t>o</w:t>
            </w:r>
            <w:r w:rsidRPr="0048132B">
              <w:rPr>
                <w:rFonts w:asciiTheme="majorHAnsi" w:eastAsia="Calibri" w:hAnsiTheme="majorHAnsi" w:cs="Calibri"/>
              </w:rPr>
              <w:t>toshop, Dreamweaver,</w:t>
            </w:r>
            <w:r w:rsidRPr="0048132B">
              <w:rPr>
                <w:rFonts w:asciiTheme="majorHAnsi" w:eastAsia="Calibri" w:hAnsiTheme="majorHAnsi" w:cs="Calibri"/>
                <w:spacing w:val="-13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Un</w:t>
            </w:r>
            <w:r w:rsidRPr="0048132B">
              <w:rPr>
                <w:rFonts w:asciiTheme="majorHAnsi" w:eastAsia="Calibri" w:hAnsiTheme="majorHAnsi" w:cs="Calibri"/>
                <w:spacing w:val="1"/>
              </w:rPr>
              <w:t>i</w:t>
            </w:r>
            <w:r w:rsidRPr="0048132B">
              <w:rPr>
                <w:rFonts w:asciiTheme="majorHAnsi" w:eastAsia="Calibri" w:hAnsiTheme="majorHAnsi" w:cs="Calibri"/>
              </w:rPr>
              <w:t>x,</w:t>
            </w:r>
            <w:r w:rsidRPr="0048132B">
              <w:rPr>
                <w:rFonts w:asciiTheme="majorHAnsi" w:eastAsia="Calibri" w:hAnsiTheme="majorHAnsi" w:cs="Calibri"/>
                <w:spacing w:val="-4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Linux,</w:t>
            </w:r>
            <w:r w:rsidRPr="0048132B">
              <w:rPr>
                <w:rFonts w:asciiTheme="majorHAnsi" w:eastAsia="Calibri" w:hAnsiTheme="majorHAnsi" w:cs="Calibri"/>
                <w:spacing w:val="-4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Oracl</w:t>
            </w:r>
            <w:r w:rsidRPr="0048132B">
              <w:rPr>
                <w:rFonts w:asciiTheme="majorHAnsi" w:eastAsia="Calibri" w:hAnsiTheme="majorHAnsi" w:cs="Calibri"/>
                <w:spacing w:val="1"/>
              </w:rPr>
              <w:t>e</w:t>
            </w:r>
            <w:r w:rsidRPr="0048132B">
              <w:rPr>
                <w:rFonts w:asciiTheme="majorHAnsi" w:eastAsia="Calibri" w:hAnsiTheme="majorHAnsi" w:cs="Calibri"/>
              </w:rPr>
              <w:t>.</w:t>
            </w:r>
          </w:p>
          <w:p w14:paraId="4BAEF7F9" w14:textId="77777777" w:rsidR="00342793" w:rsidRPr="0048132B" w:rsidRDefault="00342793">
            <w:pPr>
              <w:spacing w:before="10" w:line="260" w:lineRule="exact"/>
              <w:rPr>
                <w:rFonts w:asciiTheme="majorHAnsi" w:hAnsiTheme="majorHAnsi"/>
                <w:sz w:val="24"/>
                <w:szCs w:val="24"/>
              </w:rPr>
            </w:pPr>
          </w:p>
          <w:p w14:paraId="126BE992" w14:textId="77777777" w:rsidR="00342793" w:rsidRPr="0048132B" w:rsidRDefault="0048132B">
            <w:pPr>
              <w:ind w:left="102"/>
              <w:rPr>
                <w:rFonts w:asciiTheme="majorHAnsi" w:eastAsia="Calibri" w:hAnsiTheme="majorHAnsi" w:cs="Calibri"/>
              </w:rPr>
            </w:pPr>
            <w:r w:rsidRPr="0048132B">
              <w:rPr>
                <w:rFonts w:asciiTheme="majorHAnsi" w:eastAsia="Calibri" w:hAnsiTheme="majorHAnsi" w:cs="Calibri"/>
                <w:b/>
              </w:rPr>
              <w:t>Community</w:t>
            </w:r>
            <w:r w:rsidRPr="0048132B">
              <w:rPr>
                <w:rFonts w:asciiTheme="majorHAnsi" w:eastAsia="Calibri" w:hAnsiTheme="majorHAnsi" w:cs="Calibri"/>
                <w:b/>
                <w:spacing w:val="-11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  <w:b/>
                <w:spacing w:val="1"/>
              </w:rPr>
              <w:t>i</w:t>
            </w:r>
            <w:r w:rsidRPr="0048132B">
              <w:rPr>
                <w:rFonts w:asciiTheme="majorHAnsi" w:eastAsia="Calibri" w:hAnsiTheme="majorHAnsi" w:cs="Calibri"/>
                <w:b/>
              </w:rPr>
              <w:t>n</w:t>
            </w:r>
            <w:r w:rsidRPr="0048132B">
              <w:rPr>
                <w:rFonts w:asciiTheme="majorHAnsi" w:eastAsia="Calibri" w:hAnsiTheme="majorHAnsi" w:cs="Calibri"/>
                <w:b/>
                <w:spacing w:val="1"/>
              </w:rPr>
              <w:t>v</w:t>
            </w:r>
            <w:r w:rsidRPr="0048132B">
              <w:rPr>
                <w:rFonts w:asciiTheme="majorHAnsi" w:eastAsia="Calibri" w:hAnsiTheme="majorHAnsi" w:cs="Calibri"/>
                <w:b/>
              </w:rPr>
              <w:t>olvem</w:t>
            </w:r>
            <w:r w:rsidRPr="0048132B">
              <w:rPr>
                <w:rFonts w:asciiTheme="majorHAnsi" w:eastAsia="Calibri" w:hAnsiTheme="majorHAnsi" w:cs="Calibri"/>
                <w:b/>
                <w:spacing w:val="1"/>
              </w:rPr>
              <w:t>e</w:t>
            </w:r>
            <w:r w:rsidRPr="0048132B">
              <w:rPr>
                <w:rFonts w:asciiTheme="majorHAnsi" w:eastAsia="Calibri" w:hAnsiTheme="majorHAnsi" w:cs="Calibri"/>
                <w:b/>
              </w:rPr>
              <w:t>nt</w:t>
            </w:r>
          </w:p>
          <w:p w14:paraId="50EC3EE9" w14:textId="77777777" w:rsidR="00342793" w:rsidRPr="0048132B" w:rsidRDefault="00342793">
            <w:pPr>
              <w:spacing w:before="12" w:line="260" w:lineRule="exact"/>
              <w:rPr>
                <w:rFonts w:asciiTheme="majorHAnsi" w:hAnsiTheme="majorHAnsi"/>
                <w:sz w:val="24"/>
                <w:szCs w:val="24"/>
              </w:rPr>
            </w:pPr>
          </w:p>
          <w:p w14:paraId="12364551" w14:textId="77777777" w:rsidR="00342793" w:rsidRPr="0048132B" w:rsidRDefault="0048132B">
            <w:pPr>
              <w:ind w:left="1542"/>
              <w:rPr>
                <w:rFonts w:asciiTheme="majorHAnsi" w:eastAsia="Calibri" w:hAnsiTheme="majorHAnsi" w:cs="Calibri"/>
              </w:rPr>
            </w:pPr>
            <w:r w:rsidRPr="0048132B">
              <w:rPr>
                <w:rFonts w:asciiTheme="majorHAnsi" w:eastAsia="Verdana" w:hAnsiTheme="majorHAnsi" w:cs="Verdana"/>
              </w:rPr>
              <w:t xml:space="preserve">•  </w:t>
            </w:r>
            <w:r w:rsidRPr="0048132B">
              <w:rPr>
                <w:rFonts w:asciiTheme="majorHAnsi" w:eastAsia="Verdana" w:hAnsiTheme="majorHAnsi" w:cs="Verdana"/>
                <w:spacing w:val="8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List</w:t>
            </w:r>
            <w:r w:rsidRPr="0048132B">
              <w:rPr>
                <w:rFonts w:asciiTheme="majorHAnsi" w:eastAsia="Calibri" w:hAnsiTheme="majorHAnsi" w:cs="Calibri"/>
                <w:spacing w:val="-4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all</w:t>
            </w:r>
            <w:r w:rsidRPr="0048132B">
              <w:rPr>
                <w:rFonts w:asciiTheme="majorHAnsi" w:eastAsia="Calibri" w:hAnsiTheme="majorHAnsi" w:cs="Calibri"/>
                <w:spacing w:val="-3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relevant</w:t>
            </w:r>
            <w:r w:rsidRPr="0048132B">
              <w:rPr>
                <w:rFonts w:asciiTheme="majorHAnsi" w:eastAsia="Calibri" w:hAnsiTheme="majorHAnsi" w:cs="Calibri"/>
                <w:spacing w:val="-7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com</w:t>
            </w:r>
            <w:r w:rsidRPr="0048132B">
              <w:rPr>
                <w:rFonts w:asciiTheme="majorHAnsi" w:eastAsia="Calibri" w:hAnsiTheme="majorHAnsi" w:cs="Calibri"/>
                <w:spacing w:val="1"/>
              </w:rPr>
              <w:t>m</w:t>
            </w:r>
            <w:r w:rsidRPr="0048132B">
              <w:rPr>
                <w:rFonts w:asciiTheme="majorHAnsi" w:eastAsia="Calibri" w:hAnsiTheme="majorHAnsi" w:cs="Calibri"/>
              </w:rPr>
              <w:t>unity</w:t>
            </w:r>
            <w:r w:rsidRPr="0048132B">
              <w:rPr>
                <w:rFonts w:asciiTheme="majorHAnsi" w:eastAsia="Calibri" w:hAnsiTheme="majorHAnsi" w:cs="Calibri"/>
                <w:spacing w:val="-11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projects.</w:t>
            </w:r>
          </w:p>
        </w:tc>
      </w:tr>
      <w:tr w:rsidR="00342793" w:rsidRPr="0048132B" w14:paraId="6C0FF207" w14:textId="77777777">
        <w:trPr>
          <w:trHeight w:hRule="exact" w:val="278"/>
        </w:trPr>
        <w:tc>
          <w:tcPr>
            <w:tcW w:w="92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 w14:paraId="7CFC09C6" w14:textId="77777777" w:rsidR="00342793" w:rsidRPr="0048132B" w:rsidRDefault="0048132B">
            <w:pPr>
              <w:spacing w:line="260" w:lineRule="exact"/>
              <w:ind w:left="3072" w:right="3073"/>
              <w:jc w:val="center"/>
              <w:rPr>
                <w:rFonts w:asciiTheme="majorHAnsi" w:eastAsia="Calibri" w:hAnsiTheme="majorHAnsi" w:cs="Calibri"/>
              </w:rPr>
            </w:pPr>
            <w:r w:rsidRPr="0048132B">
              <w:rPr>
                <w:rFonts w:asciiTheme="majorHAnsi" w:eastAsia="Calibri" w:hAnsiTheme="majorHAnsi" w:cs="Calibri"/>
                <w:b/>
              </w:rPr>
              <w:t>Confe</w:t>
            </w:r>
            <w:r w:rsidRPr="0048132B">
              <w:rPr>
                <w:rFonts w:asciiTheme="majorHAnsi" w:eastAsia="Calibri" w:hAnsiTheme="majorHAnsi" w:cs="Calibri"/>
                <w:b/>
                <w:spacing w:val="1"/>
              </w:rPr>
              <w:t>r</w:t>
            </w:r>
            <w:r w:rsidRPr="0048132B">
              <w:rPr>
                <w:rFonts w:asciiTheme="majorHAnsi" w:eastAsia="Calibri" w:hAnsiTheme="majorHAnsi" w:cs="Calibri"/>
                <w:b/>
              </w:rPr>
              <w:t>ence</w:t>
            </w:r>
            <w:r w:rsidRPr="0048132B">
              <w:rPr>
                <w:rFonts w:asciiTheme="majorHAnsi" w:eastAsia="Calibri" w:hAnsiTheme="majorHAnsi" w:cs="Calibri"/>
                <w:b/>
                <w:spacing w:val="-10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  <w:b/>
              </w:rPr>
              <w:t>Papers</w:t>
            </w:r>
            <w:r w:rsidRPr="0048132B">
              <w:rPr>
                <w:rFonts w:asciiTheme="majorHAnsi" w:eastAsia="Calibri" w:hAnsiTheme="majorHAnsi" w:cs="Calibri"/>
                <w:b/>
                <w:spacing w:val="-6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  <w:b/>
              </w:rPr>
              <w:t>(If</w:t>
            </w:r>
            <w:r w:rsidRPr="0048132B">
              <w:rPr>
                <w:rFonts w:asciiTheme="majorHAnsi" w:eastAsia="Calibri" w:hAnsiTheme="majorHAnsi" w:cs="Calibri"/>
                <w:b/>
                <w:spacing w:val="-1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  <w:b/>
                <w:w w:val="99"/>
              </w:rPr>
              <w:t>a</w:t>
            </w:r>
            <w:r w:rsidRPr="0048132B">
              <w:rPr>
                <w:rFonts w:asciiTheme="majorHAnsi" w:eastAsia="Calibri" w:hAnsiTheme="majorHAnsi" w:cs="Calibri"/>
                <w:b/>
                <w:spacing w:val="1"/>
                <w:w w:val="99"/>
              </w:rPr>
              <w:t>p</w:t>
            </w:r>
            <w:r w:rsidRPr="0048132B">
              <w:rPr>
                <w:rFonts w:asciiTheme="majorHAnsi" w:eastAsia="Calibri" w:hAnsiTheme="majorHAnsi" w:cs="Calibri"/>
                <w:b/>
                <w:w w:val="99"/>
              </w:rPr>
              <w:t>p</w:t>
            </w:r>
            <w:r w:rsidRPr="0048132B">
              <w:rPr>
                <w:rFonts w:asciiTheme="majorHAnsi" w:eastAsia="Calibri" w:hAnsiTheme="majorHAnsi" w:cs="Calibri"/>
                <w:b/>
                <w:spacing w:val="1"/>
                <w:w w:val="99"/>
              </w:rPr>
              <w:t>l</w:t>
            </w:r>
            <w:r w:rsidRPr="0048132B">
              <w:rPr>
                <w:rFonts w:asciiTheme="majorHAnsi" w:eastAsia="Calibri" w:hAnsiTheme="majorHAnsi" w:cs="Calibri"/>
                <w:b/>
                <w:w w:val="99"/>
              </w:rPr>
              <w:t>icable)</w:t>
            </w:r>
          </w:p>
        </w:tc>
      </w:tr>
      <w:tr w:rsidR="00342793" w:rsidRPr="0048132B" w14:paraId="53C28D75" w14:textId="77777777">
        <w:trPr>
          <w:trHeight w:hRule="exact" w:val="556"/>
        </w:trPr>
        <w:tc>
          <w:tcPr>
            <w:tcW w:w="92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AC4F58C" w14:textId="77777777" w:rsidR="00342793" w:rsidRPr="0048132B" w:rsidRDefault="00342793">
            <w:pPr>
              <w:spacing w:before="3" w:line="260" w:lineRule="exact"/>
              <w:rPr>
                <w:rFonts w:asciiTheme="majorHAnsi" w:hAnsiTheme="majorHAnsi"/>
                <w:sz w:val="24"/>
                <w:szCs w:val="24"/>
              </w:rPr>
            </w:pPr>
          </w:p>
          <w:p w14:paraId="310CD134" w14:textId="77777777" w:rsidR="00342793" w:rsidRPr="0048132B" w:rsidRDefault="0048132B">
            <w:pPr>
              <w:ind w:left="102" w:right="62"/>
              <w:jc w:val="both"/>
              <w:rPr>
                <w:rFonts w:asciiTheme="majorHAnsi" w:eastAsia="Calibri" w:hAnsiTheme="majorHAnsi" w:cs="Calibri"/>
              </w:rPr>
            </w:pPr>
            <w:r w:rsidRPr="0048132B">
              <w:rPr>
                <w:rFonts w:asciiTheme="majorHAnsi" w:eastAsia="Calibri" w:hAnsiTheme="majorHAnsi" w:cs="Calibri"/>
              </w:rPr>
              <w:t>It</w:t>
            </w:r>
            <w:r w:rsidRPr="0048132B">
              <w:rPr>
                <w:rFonts w:asciiTheme="majorHAnsi" w:eastAsia="Calibri" w:hAnsiTheme="majorHAnsi" w:cs="Calibri"/>
                <w:spacing w:val="5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is</w:t>
            </w:r>
            <w:r w:rsidRPr="0048132B">
              <w:rPr>
                <w:rFonts w:asciiTheme="majorHAnsi" w:eastAsia="Calibri" w:hAnsiTheme="majorHAnsi" w:cs="Calibri"/>
                <w:spacing w:val="5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absolutely</w:t>
            </w:r>
            <w:r w:rsidRPr="0048132B">
              <w:rPr>
                <w:rFonts w:asciiTheme="majorHAnsi" w:eastAsia="Calibri" w:hAnsiTheme="majorHAnsi" w:cs="Calibri"/>
                <w:spacing w:val="-3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vital</w:t>
            </w:r>
            <w:r w:rsidRPr="0048132B">
              <w:rPr>
                <w:rFonts w:asciiTheme="majorHAnsi" w:eastAsia="Calibri" w:hAnsiTheme="majorHAnsi" w:cs="Calibri"/>
                <w:spacing w:val="1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that</w:t>
            </w:r>
            <w:r w:rsidRPr="0048132B">
              <w:rPr>
                <w:rFonts w:asciiTheme="majorHAnsi" w:eastAsia="Calibri" w:hAnsiTheme="majorHAnsi" w:cs="Calibri"/>
                <w:spacing w:val="1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you</w:t>
            </w:r>
            <w:r w:rsidRPr="0048132B">
              <w:rPr>
                <w:rFonts w:asciiTheme="majorHAnsi" w:eastAsia="Calibri" w:hAnsiTheme="majorHAnsi" w:cs="Calibri"/>
                <w:spacing w:val="2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separate</w:t>
            </w:r>
            <w:r w:rsidRPr="0048132B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conference</w:t>
            </w:r>
            <w:r w:rsidRPr="0048132B">
              <w:rPr>
                <w:rFonts w:asciiTheme="majorHAnsi" w:eastAsia="Calibri" w:hAnsiTheme="majorHAnsi" w:cs="Calibri"/>
                <w:spacing w:val="-5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pa</w:t>
            </w:r>
            <w:r w:rsidRPr="0048132B">
              <w:rPr>
                <w:rFonts w:asciiTheme="majorHAnsi" w:eastAsia="Calibri" w:hAnsiTheme="majorHAnsi" w:cs="Calibri"/>
                <w:spacing w:val="1"/>
              </w:rPr>
              <w:t>p</w:t>
            </w:r>
            <w:r w:rsidRPr="0048132B">
              <w:rPr>
                <w:rFonts w:asciiTheme="majorHAnsi" w:eastAsia="Calibri" w:hAnsiTheme="majorHAnsi" w:cs="Calibri"/>
              </w:rPr>
              <w:t>ers and</w:t>
            </w:r>
            <w:r w:rsidRPr="0048132B">
              <w:rPr>
                <w:rFonts w:asciiTheme="majorHAnsi" w:eastAsia="Calibri" w:hAnsiTheme="majorHAnsi" w:cs="Calibri"/>
                <w:spacing w:val="2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presentations</w:t>
            </w:r>
            <w:r w:rsidRPr="0048132B">
              <w:rPr>
                <w:rFonts w:asciiTheme="majorHAnsi" w:eastAsia="Calibri" w:hAnsiTheme="majorHAnsi" w:cs="Calibri"/>
                <w:spacing w:val="-6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from</w:t>
            </w:r>
            <w:r w:rsidRPr="0048132B">
              <w:rPr>
                <w:rFonts w:asciiTheme="majorHAnsi" w:eastAsia="Calibri" w:hAnsiTheme="majorHAnsi" w:cs="Calibri"/>
                <w:spacing w:val="1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published</w:t>
            </w:r>
            <w:r w:rsidRPr="0048132B">
              <w:rPr>
                <w:rFonts w:asciiTheme="majorHAnsi" w:eastAsia="Calibri" w:hAnsiTheme="majorHAnsi" w:cs="Calibri"/>
                <w:spacing w:val="-4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  <w:spacing w:val="1"/>
              </w:rPr>
              <w:t>wo</w:t>
            </w:r>
            <w:r w:rsidRPr="0048132B">
              <w:rPr>
                <w:rFonts w:asciiTheme="majorHAnsi" w:eastAsia="Calibri" w:hAnsiTheme="majorHAnsi" w:cs="Calibri"/>
              </w:rPr>
              <w:t>rk</w:t>
            </w:r>
            <w:r w:rsidRPr="0048132B">
              <w:rPr>
                <w:rFonts w:asciiTheme="majorHAnsi" w:eastAsia="Calibri" w:hAnsiTheme="majorHAnsi" w:cs="Calibri"/>
                <w:spacing w:val="1"/>
              </w:rPr>
              <w:t>s</w:t>
            </w:r>
            <w:r w:rsidRPr="0048132B">
              <w:rPr>
                <w:rFonts w:asciiTheme="majorHAnsi" w:eastAsia="Calibri" w:hAnsiTheme="majorHAnsi" w:cs="Calibri"/>
              </w:rPr>
              <w:t>.</w:t>
            </w:r>
            <w:r w:rsidRPr="0048132B">
              <w:rPr>
                <w:rFonts w:asciiTheme="majorHAnsi" w:eastAsia="Calibri" w:hAnsiTheme="majorHAnsi" w:cs="Calibri"/>
                <w:spacing w:val="-1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  <w:spacing w:val="1"/>
              </w:rPr>
              <w:t xml:space="preserve">If </w:t>
            </w:r>
            <w:r w:rsidRPr="0048132B">
              <w:rPr>
                <w:rFonts w:asciiTheme="majorHAnsi" w:eastAsia="Calibri" w:hAnsiTheme="majorHAnsi" w:cs="Calibri"/>
              </w:rPr>
              <w:t>you</w:t>
            </w:r>
            <w:r w:rsidRPr="0048132B">
              <w:rPr>
                <w:rFonts w:asciiTheme="majorHAnsi" w:eastAsia="Calibri" w:hAnsiTheme="majorHAnsi" w:cs="Calibri"/>
                <w:spacing w:val="4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have</w:t>
            </w:r>
            <w:r w:rsidRPr="0048132B">
              <w:rPr>
                <w:rFonts w:asciiTheme="majorHAnsi" w:eastAsia="Calibri" w:hAnsiTheme="majorHAnsi" w:cs="Calibri"/>
                <w:spacing w:val="3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on</w:t>
            </w:r>
            <w:r w:rsidRPr="0048132B">
              <w:rPr>
                <w:rFonts w:asciiTheme="majorHAnsi" w:eastAsia="Calibri" w:hAnsiTheme="majorHAnsi" w:cs="Calibri"/>
                <w:spacing w:val="-1"/>
              </w:rPr>
              <w:t>l</w:t>
            </w:r>
            <w:r w:rsidRPr="0048132B">
              <w:rPr>
                <w:rFonts w:asciiTheme="majorHAnsi" w:eastAsia="Calibri" w:hAnsiTheme="majorHAnsi" w:cs="Calibri"/>
              </w:rPr>
              <w:t>y</w:t>
            </w:r>
            <w:r w:rsidRPr="0048132B">
              <w:rPr>
                <w:rFonts w:asciiTheme="majorHAnsi" w:eastAsia="Calibri" w:hAnsiTheme="majorHAnsi" w:cs="Calibri"/>
                <w:spacing w:val="4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given</w:t>
            </w:r>
            <w:r w:rsidRPr="0048132B">
              <w:rPr>
                <w:rFonts w:asciiTheme="majorHAnsi" w:eastAsia="Calibri" w:hAnsiTheme="majorHAnsi" w:cs="Calibri"/>
                <w:spacing w:val="3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a</w:t>
            </w:r>
            <w:r w:rsidRPr="0048132B">
              <w:rPr>
                <w:rFonts w:asciiTheme="majorHAnsi" w:eastAsia="Calibri" w:hAnsiTheme="majorHAnsi" w:cs="Calibri"/>
                <w:spacing w:val="6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few</w:t>
            </w:r>
            <w:r w:rsidRPr="0048132B">
              <w:rPr>
                <w:rFonts w:asciiTheme="majorHAnsi" w:eastAsia="Calibri" w:hAnsiTheme="majorHAnsi" w:cs="Calibri"/>
                <w:spacing w:val="3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  <w:spacing w:val="1"/>
              </w:rPr>
              <w:t>o</w:t>
            </w:r>
            <w:r w:rsidRPr="0048132B">
              <w:rPr>
                <w:rFonts w:asciiTheme="majorHAnsi" w:eastAsia="Calibri" w:hAnsiTheme="majorHAnsi" w:cs="Calibri"/>
              </w:rPr>
              <w:t>f</w:t>
            </w:r>
            <w:r w:rsidRPr="0048132B">
              <w:rPr>
                <w:rFonts w:asciiTheme="majorHAnsi" w:eastAsia="Calibri" w:hAnsiTheme="majorHAnsi" w:cs="Calibri"/>
                <w:spacing w:val="5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each</w:t>
            </w:r>
            <w:r w:rsidRPr="0048132B">
              <w:rPr>
                <w:rFonts w:asciiTheme="majorHAnsi" w:eastAsia="Calibri" w:hAnsiTheme="majorHAnsi" w:cs="Calibri"/>
                <w:spacing w:val="3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type</w:t>
            </w:r>
            <w:r w:rsidRPr="0048132B">
              <w:rPr>
                <w:rFonts w:asciiTheme="majorHAnsi" w:eastAsia="Calibri" w:hAnsiTheme="majorHAnsi" w:cs="Calibri"/>
                <w:spacing w:val="3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  <w:spacing w:val="1"/>
              </w:rPr>
              <w:t>o</w:t>
            </w:r>
            <w:r w:rsidRPr="0048132B">
              <w:rPr>
                <w:rFonts w:asciiTheme="majorHAnsi" w:eastAsia="Calibri" w:hAnsiTheme="majorHAnsi" w:cs="Calibri"/>
              </w:rPr>
              <w:t>f</w:t>
            </w:r>
            <w:r w:rsidRPr="0048132B">
              <w:rPr>
                <w:rFonts w:asciiTheme="majorHAnsi" w:eastAsia="Calibri" w:hAnsiTheme="majorHAnsi" w:cs="Calibri"/>
                <w:spacing w:val="5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paper,</w:t>
            </w:r>
            <w:r w:rsidRPr="0048132B">
              <w:rPr>
                <w:rFonts w:asciiTheme="majorHAnsi" w:eastAsia="Calibri" w:hAnsiTheme="majorHAnsi" w:cs="Calibri"/>
                <w:spacing w:val="2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it</w:t>
            </w:r>
            <w:r w:rsidRPr="0048132B">
              <w:rPr>
                <w:rFonts w:asciiTheme="majorHAnsi" w:eastAsia="Calibri" w:hAnsiTheme="majorHAnsi" w:cs="Calibri"/>
                <w:spacing w:val="5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may</w:t>
            </w:r>
            <w:r w:rsidRPr="0048132B">
              <w:rPr>
                <w:rFonts w:asciiTheme="majorHAnsi" w:eastAsia="Calibri" w:hAnsiTheme="majorHAnsi" w:cs="Calibri"/>
                <w:spacing w:val="4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be</w:t>
            </w:r>
            <w:r w:rsidRPr="0048132B">
              <w:rPr>
                <w:rFonts w:asciiTheme="majorHAnsi" w:eastAsia="Calibri" w:hAnsiTheme="majorHAnsi" w:cs="Calibri"/>
                <w:spacing w:val="5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bett</w:t>
            </w:r>
            <w:r w:rsidRPr="0048132B">
              <w:rPr>
                <w:rFonts w:asciiTheme="majorHAnsi" w:eastAsia="Calibri" w:hAnsiTheme="majorHAnsi" w:cs="Calibri"/>
                <w:spacing w:val="1"/>
              </w:rPr>
              <w:t>e</w:t>
            </w:r>
            <w:r w:rsidRPr="0048132B">
              <w:rPr>
                <w:rFonts w:asciiTheme="majorHAnsi" w:eastAsia="Calibri" w:hAnsiTheme="majorHAnsi" w:cs="Calibri"/>
              </w:rPr>
              <w:t>r</w:t>
            </w:r>
            <w:r w:rsidRPr="0048132B">
              <w:rPr>
                <w:rFonts w:asciiTheme="majorHAnsi" w:eastAsia="Calibri" w:hAnsiTheme="majorHAnsi" w:cs="Calibri"/>
                <w:spacing w:val="2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to</w:t>
            </w:r>
            <w:r w:rsidRPr="0048132B">
              <w:rPr>
                <w:rFonts w:asciiTheme="majorHAnsi" w:eastAsia="Calibri" w:hAnsiTheme="majorHAnsi" w:cs="Calibri"/>
                <w:spacing w:val="5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group</w:t>
            </w:r>
            <w:r w:rsidRPr="0048132B">
              <w:rPr>
                <w:rFonts w:asciiTheme="majorHAnsi" w:eastAsia="Calibri" w:hAnsiTheme="majorHAnsi" w:cs="Calibri"/>
                <w:spacing w:val="2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them</w:t>
            </w:r>
            <w:r w:rsidRPr="0048132B">
              <w:rPr>
                <w:rFonts w:asciiTheme="majorHAnsi" w:eastAsia="Calibri" w:hAnsiTheme="majorHAnsi" w:cs="Calibri"/>
                <w:spacing w:val="3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toge</w:t>
            </w:r>
            <w:r w:rsidRPr="0048132B">
              <w:rPr>
                <w:rFonts w:asciiTheme="majorHAnsi" w:eastAsia="Calibri" w:hAnsiTheme="majorHAnsi" w:cs="Calibri"/>
                <w:spacing w:val="1"/>
              </w:rPr>
              <w:t>t</w:t>
            </w:r>
            <w:r w:rsidRPr="0048132B">
              <w:rPr>
                <w:rFonts w:asciiTheme="majorHAnsi" w:eastAsia="Calibri" w:hAnsiTheme="majorHAnsi" w:cs="Calibri"/>
              </w:rPr>
              <w:t>her. Use</w:t>
            </w:r>
            <w:r w:rsidRPr="0048132B">
              <w:rPr>
                <w:rFonts w:asciiTheme="majorHAnsi" w:eastAsia="Calibri" w:hAnsiTheme="majorHAnsi" w:cs="Calibri"/>
                <w:spacing w:val="4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your judgm</w:t>
            </w:r>
            <w:r w:rsidRPr="0048132B">
              <w:rPr>
                <w:rFonts w:asciiTheme="majorHAnsi" w:eastAsia="Calibri" w:hAnsiTheme="majorHAnsi" w:cs="Calibri"/>
                <w:spacing w:val="1"/>
              </w:rPr>
              <w:t>e</w:t>
            </w:r>
            <w:r w:rsidRPr="0048132B">
              <w:rPr>
                <w:rFonts w:asciiTheme="majorHAnsi" w:eastAsia="Calibri" w:hAnsiTheme="majorHAnsi" w:cs="Calibri"/>
              </w:rPr>
              <w:t>nt.</w:t>
            </w:r>
          </w:p>
        </w:tc>
      </w:tr>
      <w:tr w:rsidR="00342793" w:rsidRPr="0048132B" w14:paraId="130773EF" w14:textId="77777777">
        <w:trPr>
          <w:trHeight w:hRule="exact" w:val="269"/>
        </w:trPr>
        <w:tc>
          <w:tcPr>
            <w:tcW w:w="92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69B9ABFA" w14:textId="77777777" w:rsidR="00342793" w:rsidRPr="0048132B" w:rsidRDefault="00342793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342793" w:rsidRPr="0048132B" w14:paraId="6DDF9155" w14:textId="77777777">
        <w:trPr>
          <w:trHeight w:hRule="exact" w:val="528"/>
        </w:trPr>
        <w:tc>
          <w:tcPr>
            <w:tcW w:w="92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F750B2" w14:textId="77777777" w:rsidR="00342793" w:rsidRPr="0048132B" w:rsidRDefault="00342793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342793" w:rsidRPr="0048132B" w14:paraId="42C36AC7" w14:textId="77777777">
        <w:trPr>
          <w:trHeight w:hRule="exact" w:val="278"/>
        </w:trPr>
        <w:tc>
          <w:tcPr>
            <w:tcW w:w="92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 w14:paraId="34D74D76" w14:textId="77777777" w:rsidR="00342793" w:rsidRPr="0048132B" w:rsidRDefault="0048132B">
            <w:pPr>
              <w:spacing w:line="260" w:lineRule="exact"/>
              <w:ind w:left="3369" w:right="3370"/>
              <w:jc w:val="center"/>
              <w:rPr>
                <w:rFonts w:asciiTheme="majorHAnsi" w:eastAsia="Calibri" w:hAnsiTheme="majorHAnsi" w:cs="Calibri"/>
              </w:rPr>
            </w:pPr>
            <w:r w:rsidRPr="0048132B">
              <w:rPr>
                <w:rFonts w:asciiTheme="majorHAnsi" w:eastAsia="Calibri" w:hAnsiTheme="majorHAnsi" w:cs="Calibri"/>
                <w:b/>
              </w:rPr>
              <w:t>Publi</w:t>
            </w:r>
            <w:r w:rsidRPr="0048132B">
              <w:rPr>
                <w:rFonts w:asciiTheme="majorHAnsi" w:eastAsia="Calibri" w:hAnsiTheme="majorHAnsi" w:cs="Calibri"/>
                <w:b/>
                <w:spacing w:val="2"/>
              </w:rPr>
              <w:t>c</w:t>
            </w:r>
            <w:r w:rsidRPr="0048132B">
              <w:rPr>
                <w:rFonts w:asciiTheme="majorHAnsi" w:eastAsia="Calibri" w:hAnsiTheme="majorHAnsi" w:cs="Calibri"/>
                <w:b/>
              </w:rPr>
              <w:t>at</w:t>
            </w:r>
            <w:r w:rsidRPr="0048132B">
              <w:rPr>
                <w:rFonts w:asciiTheme="majorHAnsi" w:eastAsia="Calibri" w:hAnsiTheme="majorHAnsi" w:cs="Calibri"/>
                <w:b/>
                <w:spacing w:val="2"/>
              </w:rPr>
              <w:t>i</w:t>
            </w:r>
            <w:r w:rsidRPr="0048132B">
              <w:rPr>
                <w:rFonts w:asciiTheme="majorHAnsi" w:eastAsia="Calibri" w:hAnsiTheme="majorHAnsi" w:cs="Calibri"/>
                <w:b/>
              </w:rPr>
              <w:t>ons</w:t>
            </w:r>
            <w:r w:rsidRPr="0048132B">
              <w:rPr>
                <w:rFonts w:asciiTheme="majorHAnsi" w:eastAsia="Calibri" w:hAnsiTheme="majorHAnsi" w:cs="Calibri"/>
                <w:b/>
                <w:spacing w:val="-10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  <w:b/>
              </w:rPr>
              <w:t>(If</w:t>
            </w:r>
            <w:r w:rsidRPr="0048132B">
              <w:rPr>
                <w:rFonts w:asciiTheme="majorHAnsi" w:eastAsia="Calibri" w:hAnsiTheme="majorHAnsi" w:cs="Calibri"/>
                <w:b/>
                <w:spacing w:val="-2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  <w:b/>
                <w:w w:val="99"/>
              </w:rPr>
              <w:t>applicab</w:t>
            </w:r>
            <w:r w:rsidRPr="0048132B">
              <w:rPr>
                <w:rFonts w:asciiTheme="majorHAnsi" w:eastAsia="Calibri" w:hAnsiTheme="majorHAnsi" w:cs="Calibri"/>
                <w:b/>
                <w:spacing w:val="2"/>
                <w:w w:val="99"/>
              </w:rPr>
              <w:t>l</w:t>
            </w:r>
            <w:r w:rsidRPr="0048132B">
              <w:rPr>
                <w:rFonts w:asciiTheme="majorHAnsi" w:eastAsia="Calibri" w:hAnsiTheme="majorHAnsi" w:cs="Calibri"/>
                <w:b/>
                <w:spacing w:val="1"/>
                <w:w w:val="99"/>
              </w:rPr>
              <w:t>e</w:t>
            </w:r>
            <w:r w:rsidRPr="0048132B">
              <w:rPr>
                <w:rFonts w:asciiTheme="majorHAnsi" w:eastAsia="Calibri" w:hAnsiTheme="majorHAnsi" w:cs="Calibri"/>
                <w:b/>
                <w:w w:val="99"/>
              </w:rPr>
              <w:t>)</w:t>
            </w:r>
          </w:p>
        </w:tc>
      </w:tr>
      <w:tr w:rsidR="00342793" w:rsidRPr="0048132B" w14:paraId="544B4E16" w14:textId="77777777">
        <w:trPr>
          <w:trHeight w:hRule="exact" w:val="816"/>
        </w:trPr>
        <w:tc>
          <w:tcPr>
            <w:tcW w:w="92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E435FF" w14:textId="77777777" w:rsidR="00342793" w:rsidRPr="0048132B" w:rsidRDefault="00342793">
            <w:pPr>
              <w:spacing w:before="3" w:line="260" w:lineRule="exact"/>
              <w:rPr>
                <w:rFonts w:asciiTheme="majorHAnsi" w:hAnsiTheme="majorHAnsi"/>
                <w:sz w:val="24"/>
                <w:szCs w:val="24"/>
              </w:rPr>
            </w:pPr>
          </w:p>
          <w:p w14:paraId="16F87272" w14:textId="77777777" w:rsidR="00342793" w:rsidRPr="0048132B" w:rsidRDefault="0048132B">
            <w:pPr>
              <w:ind w:left="102"/>
              <w:rPr>
                <w:rFonts w:asciiTheme="majorHAnsi" w:eastAsia="Calibri" w:hAnsiTheme="majorHAnsi" w:cs="Calibri"/>
              </w:rPr>
            </w:pPr>
            <w:r w:rsidRPr="0048132B">
              <w:rPr>
                <w:rFonts w:asciiTheme="majorHAnsi" w:eastAsia="Calibri" w:hAnsiTheme="majorHAnsi" w:cs="Calibri"/>
              </w:rPr>
              <w:t>This</w:t>
            </w:r>
            <w:r w:rsidRPr="0048132B">
              <w:rPr>
                <w:rFonts w:asciiTheme="majorHAnsi" w:eastAsia="Calibri" w:hAnsiTheme="majorHAnsi" w:cs="Calibri"/>
                <w:spacing w:val="-4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section</w:t>
            </w:r>
            <w:r w:rsidRPr="0048132B">
              <w:rPr>
                <w:rFonts w:asciiTheme="majorHAnsi" w:eastAsia="Calibri" w:hAnsiTheme="majorHAnsi" w:cs="Calibri"/>
                <w:spacing w:val="-6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typically</w:t>
            </w:r>
            <w:r w:rsidRPr="0048132B">
              <w:rPr>
                <w:rFonts w:asciiTheme="majorHAnsi" w:eastAsia="Calibri" w:hAnsiTheme="majorHAnsi" w:cs="Calibri"/>
                <w:spacing w:val="-7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  <w:spacing w:val="1"/>
              </w:rPr>
              <w:t>appear</w:t>
            </w:r>
            <w:r w:rsidRPr="0048132B">
              <w:rPr>
                <w:rFonts w:asciiTheme="majorHAnsi" w:eastAsia="Calibri" w:hAnsiTheme="majorHAnsi" w:cs="Calibri"/>
              </w:rPr>
              <w:t>s</w:t>
            </w:r>
            <w:r w:rsidRPr="0048132B">
              <w:rPr>
                <w:rFonts w:asciiTheme="majorHAnsi" w:eastAsia="Calibri" w:hAnsiTheme="majorHAnsi" w:cs="Calibri"/>
                <w:spacing w:val="-7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near</w:t>
            </w:r>
            <w:r w:rsidRPr="0048132B">
              <w:rPr>
                <w:rFonts w:asciiTheme="majorHAnsi" w:eastAsia="Calibri" w:hAnsiTheme="majorHAnsi" w:cs="Calibri"/>
                <w:spacing w:val="-5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t</w:t>
            </w:r>
            <w:r w:rsidRPr="0048132B">
              <w:rPr>
                <w:rFonts w:asciiTheme="majorHAnsi" w:eastAsia="Calibri" w:hAnsiTheme="majorHAnsi" w:cs="Calibri"/>
                <w:spacing w:val="1"/>
              </w:rPr>
              <w:t>h</w:t>
            </w:r>
            <w:r w:rsidRPr="0048132B">
              <w:rPr>
                <w:rFonts w:asciiTheme="majorHAnsi" w:eastAsia="Calibri" w:hAnsiTheme="majorHAnsi" w:cs="Calibri"/>
              </w:rPr>
              <w:t>e</w:t>
            </w:r>
            <w:r w:rsidRPr="0048132B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end</w:t>
            </w:r>
            <w:r w:rsidRPr="0048132B">
              <w:rPr>
                <w:rFonts w:asciiTheme="majorHAnsi" w:eastAsia="Calibri" w:hAnsiTheme="majorHAnsi" w:cs="Calibri"/>
                <w:spacing w:val="-4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  <w:spacing w:val="1"/>
              </w:rPr>
              <w:t>o</w:t>
            </w:r>
            <w:r w:rsidRPr="0048132B">
              <w:rPr>
                <w:rFonts w:asciiTheme="majorHAnsi" w:eastAsia="Calibri" w:hAnsiTheme="majorHAnsi" w:cs="Calibri"/>
              </w:rPr>
              <w:t>f</w:t>
            </w:r>
            <w:r w:rsidRPr="0048132B">
              <w:rPr>
                <w:rFonts w:asciiTheme="majorHAnsi" w:eastAsia="Calibri" w:hAnsiTheme="majorHAnsi" w:cs="Calibri"/>
                <w:spacing w:val="-1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the</w:t>
            </w:r>
            <w:r w:rsidRPr="0048132B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  <w:spacing w:val="1"/>
              </w:rPr>
              <w:t>CV</w:t>
            </w:r>
            <w:r w:rsidRPr="0048132B">
              <w:rPr>
                <w:rFonts w:asciiTheme="majorHAnsi" w:eastAsia="Calibri" w:hAnsiTheme="majorHAnsi" w:cs="Calibri"/>
              </w:rPr>
              <w:t>,</w:t>
            </w:r>
            <w:r w:rsidRPr="0048132B">
              <w:rPr>
                <w:rFonts w:asciiTheme="majorHAnsi" w:eastAsia="Calibri" w:hAnsiTheme="majorHAnsi" w:cs="Calibri"/>
                <w:spacing w:val="-3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followed</w:t>
            </w:r>
            <w:r w:rsidRPr="0048132B">
              <w:rPr>
                <w:rFonts w:asciiTheme="majorHAnsi" w:eastAsia="Calibri" w:hAnsiTheme="majorHAnsi" w:cs="Calibri"/>
                <w:spacing w:val="-9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  <w:spacing w:val="1"/>
              </w:rPr>
              <w:t>onl</w:t>
            </w:r>
            <w:r w:rsidRPr="0048132B">
              <w:rPr>
                <w:rFonts w:asciiTheme="majorHAnsi" w:eastAsia="Calibri" w:hAnsiTheme="majorHAnsi" w:cs="Calibri"/>
              </w:rPr>
              <w:t>y</w:t>
            </w:r>
            <w:r w:rsidRPr="0048132B">
              <w:rPr>
                <w:rFonts w:asciiTheme="majorHAnsi" w:eastAsia="Calibri" w:hAnsiTheme="majorHAnsi" w:cs="Calibri"/>
                <w:spacing w:val="-5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by</w:t>
            </w:r>
            <w:r w:rsidRPr="0048132B">
              <w:rPr>
                <w:rFonts w:asciiTheme="majorHAnsi" w:eastAsia="Calibri" w:hAnsiTheme="majorHAnsi" w:cs="Calibri"/>
                <w:spacing w:val="-1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the</w:t>
            </w:r>
            <w:r w:rsidRPr="0048132B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list</w:t>
            </w:r>
            <w:r w:rsidRPr="0048132B">
              <w:rPr>
                <w:rFonts w:asciiTheme="majorHAnsi" w:eastAsia="Calibri" w:hAnsiTheme="majorHAnsi" w:cs="Calibri"/>
                <w:spacing w:val="-4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  <w:spacing w:val="2"/>
              </w:rPr>
              <w:t>o</w:t>
            </w:r>
            <w:r w:rsidRPr="0048132B">
              <w:rPr>
                <w:rFonts w:asciiTheme="majorHAnsi" w:eastAsia="Calibri" w:hAnsiTheme="majorHAnsi" w:cs="Calibri"/>
              </w:rPr>
              <w:t>f</w:t>
            </w:r>
            <w:r w:rsidRPr="0048132B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references.</w:t>
            </w:r>
          </w:p>
        </w:tc>
      </w:tr>
      <w:tr w:rsidR="00342793" w:rsidRPr="0048132B" w14:paraId="5365FC33" w14:textId="77777777">
        <w:trPr>
          <w:trHeight w:hRule="exact" w:val="278"/>
        </w:trPr>
        <w:tc>
          <w:tcPr>
            <w:tcW w:w="92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 w14:paraId="67FF978D" w14:textId="77777777" w:rsidR="00342793" w:rsidRPr="0048132B" w:rsidRDefault="0048132B">
            <w:pPr>
              <w:spacing w:line="260" w:lineRule="exact"/>
              <w:ind w:left="4177" w:right="4178"/>
              <w:jc w:val="center"/>
              <w:rPr>
                <w:rFonts w:asciiTheme="majorHAnsi" w:eastAsia="Calibri" w:hAnsiTheme="majorHAnsi" w:cs="Calibri"/>
              </w:rPr>
            </w:pPr>
            <w:r w:rsidRPr="0048132B">
              <w:rPr>
                <w:rFonts w:asciiTheme="majorHAnsi" w:eastAsia="Calibri" w:hAnsiTheme="majorHAnsi" w:cs="Calibri"/>
                <w:b/>
                <w:w w:val="99"/>
              </w:rPr>
              <w:t>Inte</w:t>
            </w:r>
            <w:r w:rsidRPr="0048132B">
              <w:rPr>
                <w:rFonts w:asciiTheme="majorHAnsi" w:eastAsia="Calibri" w:hAnsiTheme="majorHAnsi" w:cs="Calibri"/>
                <w:b/>
                <w:spacing w:val="1"/>
                <w:w w:val="99"/>
              </w:rPr>
              <w:t>r</w:t>
            </w:r>
            <w:r w:rsidRPr="0048132B">
              <w:rPr>
                <w:rFonts w:asciiTheme="majorHAnsi" w:eastAsia="Calibri" w:hAnsiTheme="majorHAnsi" w:cs="Calibri"/>
                <w:b/>
                <w:w w:val="99"/>
              </w:rPr>
              <w:t>e</w:t>
            </w:r>
            <w:r w:rsidRPr="0048132B">
              <w:rPr>
                <w:rFonts w:asciiTheme="majorHAnsi" w:eastAsia="Calibri" w:hAnsiTheme="majorHAnsi" w:cs="Calibri"/>
                <w:b/>
              </w:rPr>
              <w:t>sts</w:t>
            </w:r>
          </w:p>
        </w:tc>
      </w:tr>
      <w:tr w:rsidR="00342793" w:rsidRPr="0048132B" w14:paraId="5E09E932" w14:textId="77777777">
        <w:trPr>
          <w:trHeight w:hRule="exact" w:val="1925"/>
        </w:trPr>
        <w:tc>
          <w:tcPr>
            <w:tcW w:w="92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8913A9" w14:textId="77777777" w:rsidR="00342793" w:rsidRPr="0048132B" w:rsidRDefault="00342793">
            <w:pPr>
              <w:spacing w:before="7" w:line="260" w:lineRule="exact"/>
              <w:rPr>
                <w:rFonts w:asciiTheme="majorHAnsi" w:hAnsiTheme="majorHAnsi"/>
                <w:sz w:val="24"/>
                <w:szCs w:val="24"/>
              </w:rPr>
            </w:pPr>
          </w:p>
          <w:p w14:paraId="47C3F9C9" w14:textId="77777777" w:rsidR="00342793" w:rsidRPr="0048132B" w:rsidRDefault="0048132B">
            <w:pPr>
              <w:ind w:left="1542"/>
              <w:rPr>
                <w:rFonts w:asciiTheme="majorHAnsi" w:eastAsia="Calibri" w:hAnsiTheme="majorHAnsi" w:cs="Calibri"/>
              </w:rPr>
            </w:pPr>
            <w:r w:rsidRPr="0048132B">
              <w:rPr>
                <w:rFonts w:asciiTheme="majorHAnsi" w:eastAsia="Verdana" w:hAnsiTheme="majorHAnsi" w:cs="Verdana"/>
              </w:rPr>
              <w:t xml:space="preserve">•  </w:t>
            </w:r>
            <w:r w:rsidRPr="0048132B">
              <w:rPr>
                <w:rFonts w:asciiTheme="majorHAnsi" w:eastAsia="Verdana" w:hAnsiTheme="majorHAnsi" w:cs="Verdana"/>
                <w:spacing w:val="8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Enjoy</w:t>
            </w:r>
            <w:r w:rsidRPr="0048132B">
              <w:rPr>
                <w:rFonts w:asciiTheme="majorHAnsi" w:eastAsia="Calibri" w:hAnsiTheme="majorHAnsi" w:cs="Calibri"/>
                <w:spacing w:val="-5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reading</w:t>
            </w:r>
            <w:r w:rsidRPr="0048132B">
              <w:rPr>
                <w:rFonts w:asciiTheme="majorHAnsi" w:eastAsia="Calibri" w:hAnsiTheme="majorHAnsi" w:cs="Calibri"/>
                <w:spacing w:val="-7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traveling</w:t>
            </w:r>
            <w:r w:rsidRPr="0048132B">
              <w:rPr>
                <w:rFonts w:asciiTheme="majorHAnsi" w:eastAsia="Calibri" w:hAnsiTheme="majorHAnsi" w:cs="Calibri"/>
                <w:spacing w:val="-8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m</w:t>
            </w:r>
            <w:r w:rsidRPr="0048132B">
              <w:rPr>
                <w:rFonts w:asciiTheme="majorHAnsi" w:eastAsia="Calibri" w:hAnsiTheme="majorHAnsi" w:cs="Calibri"/>
                <w:spacing w:val="2"/>
              </w:rPr>
              <w:t>a</w:t>
            </w:r>
            <w:r w:rsidRPr="0048132B">
              <w:rPr>
                <w:rFonts w:asciiTheme="majorHAnsi" w:eastAsia="Calibri" w:hAnsiTheme="majorHAnsi" w:cs="Calibri"/>
              </w:rPr>
              <w:t>gazines.</w:t>
            </w:r>
          </w:p>
          <w:p w14:paraId="4452611F" w14:textId="77777777" w:rsidR="00342793" w:rsidRPr="0048132B" w:rsidRDefault="0048132B">
            <w:pPr>
              <w:tabs>
                <w:tab w:val="left" w:pos="1900"/>
              </w:tabs>
              <w:spacing w:before="11" w:line="260" w:lineRule="exact"/>
              <w:ind w:left="1902" w:right="63" w:hanging="360"/>
              <w:rPr>
                <w:rFonts w:asciiTheme="majorHAnsi" w:eastAsia="Calibri" w:hAnsiTheme="majorHAnsi" w:cs="Calibri"/>
              </w:rPr>
            </w:pPr>
            <w:r w:rsidRPr="0048132B">
              <w:rPr>
                <w:rFonts w:asciiTheme="majorHAnsi" w:eastAsia="Verdana" w:hAnsiTheme="majorHAnsi" w:cs="Verdana"/>
              </w:rPr>
              <w:t>•</w:t>
            </w:r>
            <w:r w:rsidRPr="0048132B">
              <w:rPr>
                <w:rFonts w:asciiTheme="majorHAnsi" w:eastAsia="Verdana" w:hAnsiTheme="majorHAnsi" w:cs="Verdana"/>
              </w:rPr>
              <w:tab/>
            </w:r>
            <w:r w:rsidRPr="0048132B">
              <w:rPr>
                <w:rFonts w:asciiTheme="majorHAnsi" w:eastAsia="Calibri" w:hAnsiTheme="majorHAnsi" w:cs="Calibri"/>
              </w:rPr>
              <w:t>Avid</w:t>
            </w:r>
            <w:r w:rsidRPr="0048132B">
              <w:rPr>
                <w:rFonts w:asciiTheme="majorHAnsi" w:eastAsia="Calibri" w:hAnsiTheme="majorHAnsi" w:cs="Calibri"/>
                <w:spacing w:val="35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wildlife</w:t>
            </w:r>
            <w:r w:rsidRPr="0048132B">
              <w:rPr>
                <w:rFonts w:asciiTheme="majorHAnsi" w:eastAsia="Calibri" w:hAnsiTheme="majorHAnsi" w:cs="Calibri"/>
                <w:spacing w:val="34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photograph</w:t>
            </w:r>
            <w:r w:rsidRPr="0048132B">
              <w:rPr>
                <w:rFonts w:asciiTheme="majorHAnsi" w:eastAsia="Calibri" w:hAnsiTheme="majorHAnsi" w:cs="Calibri"/>
                <w:spacing w:val="1"/>
              </w:rPr>
              <w:t>e</w:t>
            </w:r>
            <w:r w:rsidRPr="0048132B">
              <w:rPr>
                <w:rFonts w:asciiTheme="majorHAnsi" w:eastAsia="Calibri" w:hAnsiTheme="majorHAnsi" w:cs="Calibri"/>
              </w:rPr>
              <w:t>r</w:t>
            </w:r>
            <w:r w:rsidRPr="0048132B">
              <w:rPr>
                <w:rFonts w:asciiTheme="majorHAnsi" w:eastAsia="Calibri" w:hAnsiTheme="majorHAnsi" w:cs="Calibri"/>
                <w:spacing w:val="27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with</w:t>
            </w:r>
            <w:r w:rsidRPr="0048132B">
              <w:rPr>
                <w:rFonts w:asciiTheme="majorHAnsi" w:eastAsia="Calibri" w:hAnsiTheme="majorHAnsi" w:cs="Calibri"/>
                <w:spacing w:val="35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the</w:t>
            </w:r>
            <w:r w:rsidRPr="0048132B">
              <w:rPr>
                <w:rFonts w:asciiTheme="majorHAnsi" w:eastAsia="Calibri" w:hAnsiTheme="majorHAnsi" w:cs="Calibri"/>
                <w:spacing w:val="36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  <w:spacing w:val="1"/>
              </w:rPr>
              <w:t>goa</w:t>
            </w:r>
            <w:r w:rsidRPr="0048132B">
              <w:rPr>
                <w:rFonts w:asciiTheme="majorHAnsi" w:eastAsia="Calibri" w:hAnsiTheme="majorHAnsi" w:cs="Calibri"/>
              </w:rPr>
              <w:t>l</w:t>
            </w:r>
            <w:r w:rsidRPr="0048132B">
              <w:rPr>
                <w:rFonts w:asciiTheme="majorHAnsi" w:eastAsia="Calibri" w:hAnsiTheme="majorHAnsi" w:cs="Calibri"/>
                <w:spacing w:val="36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  <w:spacing w:val="1"/>
              </w:rPr>
              <w:t>o</w:t>
            </w:r>
            <w:r w:rsidRPr="0048132B">
              <w:rPr>
                <w:rFonts w:asciiTheme="majorHAnsi" w:eastAsia="Calibri" w:hAnsiTheme="majorHAnsi" w:cs="Calibri"/>
              </w:rPr>
              <w:t>f</w:t>
            </w:r>
            <w:r w:rsidRPr="0048132B">
              <w:rPr>
                <w:rFonts w:asciiTheme="majorHAnsi" w:eastAsia="Calibri" w:hAnsiTheme="majorHAnsi" w:cs="Calibri"/>
                <w:spacing w:val="38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writi</w:t>
            </w:r>
            <w:r w:rsidRPr="0048132B">
              <w:rPr>
                <w:rFonts w:asciiTheme="majorHAnsi" w:eastAsia="Calibri" w:hAnsiTheme="majorHAnsi" w:cs="Calibri"/>
                <w:spacing w:val="-2"/>
              </w:rPr>
              <w:t>n</w:t>
            </w:r>
            <w:r w:rsidRPr="0048132B">
              <w:rPr>
                <w:rFonts w:asciiTheme="majorHAnsi" w:eastAsia="Calibri" w:hAnsiTheme="majorHAnsi" w:cs="Calibri"/>
              </w:rPr>
              <w:t>g</w:t>
            </w:r>
            <w:r w:rsidRPr="0048132B">
              <w:rPr>
                <w:rFonts w:asciiTheme="majorHAnsi" w:eastAsia="Calibri" w:hAnsiTheme="majorHAnsi" w:cs="Calibri"/>
                <w:spacing w:val="32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and</w:t>
            </w:r>
            <w:r w:rsidRPr="0048132B">
              <w:rPr>
                <w:rFonts w:asciiTheme="majorHAnsi" w:eastAsia="Calibri" w:hAnsiTheme="majorHAnsi" w:cs="Calibri"/>
                <w:spacing w:val="35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phot</w:t>
            </w:r>
            <w:r w:rsidRPr="0048132B">
              <w:rPr>
                <w:rFonts w:asciiTheme="majorHAnsi" w:eastAsia="Calibri" w:hAnsiTheme="majorHAnsi" w:cs="Calibri"/>
                <w:spacing w:val="1"/>
              </w:rPr>
              <w:t>o</w:t>
            </w:r>
            <w:r w:rsidRPr="0048132B">
              <w:rPr>
                <w:rFonts w:asciiTheme="majorHAnsi" w:eastAsia="Calibri" w:hAnsiTheme="majorHAnsi" w:cs="Calibri"/>
              </w:rPr>
              <w:t>graphing</w:t>
            </w:r>
            <w:r w:rsidRPr="0048132B">
              <w:rPr>
                <w:rFonts w:asciiTheme="majorHAnsi" w:eastAsia="Calibri" w:hAnsiTheme="majorHAnsi" w:cs="Calibri"/>
                <w:spacing w:val="26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tr</w:t>
            </w:r>
            <w:r w:rsidRPr="0048132B">
              <w:rPr>
                <w:rFonts w:asciiTheme="majorHAnsi" w:eastAsia="Calibri" w:hAnsiTheme="majorHAnsi" w:cs="Calibri"/>
                <w:spacing w:val="2"/>
              </w:rPr>
              <w:t>a</w:t>
            </w:r>
            <w:r w:rsidRPr="0048132B">
              <w:rPr>
                <w:rFonts w:asciiTheme="majorHAnsi" w:eastAsia="Calibri" w:hAnsiTheme="majorHAnsi" w:cs="Calibri"/>
              </w:rPr>
              <w:t>vel destinations.</w:t>
            </w:r>
          </w:p>
          <w:p w14:paraId="2764B895" w14:textId="77777777" w:rsidR="00342793" w:rsidRPr="0048132B" w:rsidRDefault="0048132B">
            <w:pPr>
              <w:tabs>
                <w:tab w:val="left" w:pos="1900"/>
              </w:tabs>
              <w:spacing w:before="6"/>
              <w:ind w:left="1902" w:right="483" w:hanging="360"/>
              <w:rPr>
                <w:rFonts w:asciiTheme="majorHAnsi" w:eastAsia="Calibri" w:hAnsiTheme="majorHAnsi" w:cs="Calibri"/>
              </w:rPr>
            </w:pPr>
            <w:r w:rsidRPr="0048132B">
              <w:rPr>
                <w:rFonts w:asciiTheme="majorHAnsi" w:eastAsia="Verdana" w:hAnsiTheme="majorHAnsi" w:cs="Verdana"/>
              </w:rPr>
              <w:t>•</w:t>
            </w:r>
            <w:r w:rsidRPr="0048132B">
              <w:rPr>
                <w:rFonts w:asciiTheme="majorHAnsi" w:eastAsia="Verdana" w:hAnsiTheme="majorHAnsi" w:cs="Verdana"/>
              </w:rPr>
              <w:tab/>
            </w:r>
            <w:r w:rsidRPr="0048132B">
              <w:rPr>
                <w:rFonts w:asciiTheme="majorHAnsi" w:eastAsia="Calibri" w:hAnsiTheme="majorHAnsi" w:cs="Calibri"/>
              </w:rPr>
              <w:t>Participate</w:t>
            </w:r>
            <w:r w:rsidRPr="0048132B">
              <w:rPr>
                <w:rFonts w:asciiTheme="majorHAnsi" w:eastAsia="Calibri" w:hAnsiTheme="majorHAnsi" w:cs="Calibri"/>
                <w:spacing w:val="-9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in</w:t>
            </w:r>
            <w:r w:rsidRPr="0048132B">
              <w:rPr>
                <w:rFonts w:asciiTheme="majorHAnsi" w:eastAsia="Calibri" w:hAnsiTheme="majorHAnsi" w:cs="Calibri"/>
                <w:spacing w:val="-1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outdoor</w:t>
            </w:r>
            <w:r w:rsidRPr="0048132B">
              <w:rPr>
                <w:rFonts w:asciiTheme="majorHAnsi" w:eastAsia="Calibri" w:hAnsiTheme="majorHAnsi" w:cs="Calibri"/>
                <w:spacing w:val="-8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activities,</w:t>
            </w:r>
            <w:r w:rsidRPr="0048132B">
              <w:rPr>
                <w:rFonts w:asciiTheme="majorHAnsi" w:eastAsia="Calibri" w:hAnsiTheme="majorHAnsi" w:cs="Calibri"/>
                <w:spacing w:val="-8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inc</w:t>
            </w:r>
            <w:r w:rsidRPr="0048132B">
              <w:rPr>
                <w:rFonts w:asciiTheme="majorHAnsi" w:eastAsia="Calibri" w:hAnsiTheme="majorHAnsi" w:cs="Calibri"/>
                <w:spacing w:val="1"/>
              </w:rPr>
              <w:t>l</w:t>
            </w:r>
            <w:r w:rsidRPr="0048132B">
              <w:rPr>
                <w:rFonts w:asciiTheme="majorHAnsi" w:eastAsia="Calibri" w:hAnsiTheme="majorHAnsi" w:cs="Calibri"/>
              </w:rPr>
              <w:t>ud</w:t>
            </w:r>
            <w:r w:rsidRPr="0048132B">
              <w:rPr>
                <w:rFonts w:asciiTheme="majorHAnsi" w:eastAsia="Calibri" w:hAnsiTheme="majorHAnsi" w:cs="Calibri"/>
                <w:spacing w:val="1"/>
              </w:rPr>
              <w:t>i</w:t>
            </w:r>
            <w:r w:rsidRPr="0048132B">
              <w:rPr>
                <w:rFonts w:asciiTheme="majorHAnsi" w:eastAsia="Calibri" w:hAnsiTheme="majorHAnsi" w:cs="Calibri"/>
              </w:rPr>
              <w:t>ng</w:t>
            </w:r>
            <w:r w:rsidRPr="0048132B">
              <w:rPr>
                <w:rFonts w:asciiTheme="majorHAnsi" w:eastAsia="Calibri" w:hAnsiTheme="majorHAnsi" w:cs="Calibri"/>
                <w:spacing w:val="-8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h</w:t>
            </w:r>
            <w:r w:rsidRPr="0048132B">
              <w:rPr>
                <w:rFonts w:asciiTheme="majorHAnsi" w:eastAsia="Calibri" w:hAnsiTheme="majorHAnsi" w:cs="Calibri"/>
                <w:spacing w:val="1"/>
              </w:rPr>
              <w:t>i</w:t>
            </w:r>
            <w:r w:rsidRPr="0048132B">
              <w:rPr>
                <w:rFonts w:asciiTheme="majorHAnsi" w:eastAsia="Calibri" w:hAnsiTheme="majorHAnsi" w:cs="Calibri"/>
              </w:rPr>
              <w:t>king,</w:t>
            </w:r>
            <w:r w:rsidRPr="0048132B">
              <w:rPr>
                <w:rFonts w:asciiTheme="majorHAnsi" w:eastAsia="Calibri" w:hAnsiTheme="majorHAnsi" w:cs="Calibri"/>
                <w:spacing w:val="-5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ca</w:t>
            </w:r>
            <w:r w:rsidRPr="0048132B">
              <w:rPr>
                <w:rFonts w:asciiTheme="majorHAnsi" w:eastAsia="Calibri" w:hAnsiTheme="majorHAnsi" w:cs="Calibri"/>
                <w:spacing w:val="1"/>
              </w:rPr>
              <w:t>no</w:t>
            </w:r>
            <w:r w:rsidRPr="0048132B">
              <w:rPr>
                <w:rFonts w:asciiTheme="majorHAnsi" w:eastAsia="Calibri" w:hAnsiTheme="majorHAnsi" w:cs="Calibri"/>
              </w:rPr>
              <w:t>eing,</w:t>
            </w:r>
            <w:r w:rsidRPr="0048132B">
              <w:rPr>
                <w:rFonts w:asciiTheme="majorHAnsi" w:eastAsia="Calibri" w:hAnsiTheme="majorHAnsi" w:cs="Calibri"/>
                <w:spacing w:val="-9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backpacking</w:t>
            </w:r>
            <w:r w:rsidRPr="0048132B">
              <w:rPr>
                <w:rFonts w:asciiTheme="majorHAnsi" w:eastAsia="Calibri" w:hAnsiTheme="majorHAnsi" w:cs="Calibri"/>
                <w:spacing w:val="-10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and skiing.</w:t>
            </w:r>
          </w:p>
        </w:tc>
      </w:tr>
      <w:tr w:rsidR="00342793" w:rsidRPr="0048132B" w14:paraId="74847E93" w14:textId="77777777">
        <w:trPr>
          <w:trHeight w:hRule="exact" w:val="278"/>
        </w:trPr>
        <w:tc>
          <w:tcPr>
            <w:tcW w:w="92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2F2F2"/>
          </w:tcPr>
          <w:p w14:paraId="3D43FE6D" w14:textId="77777777" w:rsidR="00342793" w:rsidRPr="0048132B" w:rsidRDefault="0048132B">
            <w:pPr>
              <w:spacing w:line="260" w:lineRule="exact"/>
              <w:ind w:left="4073" w:right="4074"/>
              <w:jc w:val="center"/>
              <w:rPr>
                <w:rFonts w:asciiTheme="majorHAnsi" w:eastAsia="Calibri" w:hAnsiTheme="majorHAnsi" w:cs="Calibri"/>
              </w:rPr>
            </w:pPr>
            <w:r w:rsidRPr="0048132B">
              <w:rPr>
                <w:rFonts w:asciiTheme="majorHAnsi" w:eastAsia="Calibri" w:hAnsiTheme="majorHAnsi" w:cs="Calibri"/>
                <w:b/>
                <w:w w:val="99"/>
              </w:rPr>
              <w:t>References</w:t>
            </w:r>
          </w:p>
        </w:tc>
      </w:tr>
      <w:tr w:rsidR="00342793" w:rsidRPr="0048132B" w14:paraId="36313F87" w14:textId="77777777">
        <w:trPr>
          <w:trHeight w:hRule="exact" w:val="557"/>
        </w:trPr>
        <w:tc>
          <w:tcPr>
            <w:tcW w:w="92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9F8CB96" w14:textId="77777777" w:rsidR="00342793" w:rsidRPr="0048132B" w:rsidRDefault="00342793">
            <w:pPr>
              <w:spacing w:before="4" w:line="260" w:lineRule="exact"/>
              <w:rPr>
                <w:rFonts w:asciiTheme="majorHAnsi" w:hAnsiTheme="majorHAnsi"/>
                <w:sz w:val="24"/>
                <w:szCs w:val="24"/>
              </w:rPr>
            </w:pPr>
          </w:p>
          <w:p w14:paraId="78A6E878" w14:textId="77777777" w:rsidR="00342793" w:rsidRPr="0048132B" w:rsidRDefault="0048132B">
            <w:pPr>
              <w:ind w:left="102" w:right="307"/>
              <w:rPr>
                <w:rFonts w:asciiTheme="majorHAnsi" w:eastAsia="Calibri" w:hAnsiTheme="majorHAnsi" w:cs="Calibri"/>
              </w:rPr>
            </w:pPr>
            <w:r w:rsidRPr="0048132B">
              <w:rPr>
                <w:rFonts w:asciiTheme="majorHAnsi" w:eastAsia="Calibri" w:hAnsiTheme="majorHAnsi" w:cs="Calibri"/>
              </w:rPr>
              <w:t>A</w:t>
            </w:r>
            <w:r w:rsidRPr="0048132B">
              <w:rPr>
                <w:rFonts w:asciiTheme="majorHAnsi" w:eastAsia="Calibri" w:hAnsiTheme="majorHAnsi" w:cs="Calibri"/>
                <w:spacing w:val="-1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list</w:t>
            </w:r>
            <w:r w:rsidRPr="0048132B">
              <w:rPr>
                <w:rFonts w:asciiTheme="majorHAnsi" w:eastAsia="Calibri" w:hAnsiTheme="majorHAnsi" w:cs="Calibri"/>
                <w:spacing w:val="-4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  <w:spacing w:val="1"/>
              </w:rPr>
              <w:t>o</w:t>
            </w:r>
            <w:r w:rsidRPr="0048132B">
              <w:rPr>
                <w:rFonts w:asciiTheme="majorHAnsi" w:eastAsia="Calibri" w:hAnsiTheme="majorHAnsi" w:cs="Calibri"/>
              </w:rPr>
              <w:t>f</w:t>
            </w:r>
            <w:r w:rsidRPr="0048132B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3 pe</w:t>
            </w:r>
            <w:r w:rsidRPr="0048132B">
              <w:rPr>
                <w:rFonts w:asciiTheme="majorHAnsi" w:eastAsia="Calibri" w:hAnsiTheme="majorHAnsi" w:cs="Calibri"/>
                <w:spacing w:val="2"/>
              </w:rPr>
              <w:t>o</w:t>
            </w:r>
            <w:r w:rsidRPr="0048132B">
              <w:rPr>
                <w:rFonts w:asciiTheme="majorHAnsi" w:eastAsia="Calibri" w:hAnsiTheme="majorHAnsi" w:cs="Calibri"/>
              </w:rPr>
              <w:t>ple</w:t>
            </w:r>
            <w:r w:rsidRPr="0048132B">
              <w:rPr>
                <w:rFonts w:asciiTheme="majorHAnsi" w:eastAsia="Calibri" w:hAnsiTheme="majorHAnsi" w:cs="Calibri"/>
                <w:spacing w:val="-6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who</w:t>
            </w:r>
            <w:r w:rsidRPr="0048132B">
              <w:rPr>
                <w:rFonts w:asciiTheme="majorHAnsi" w:eastAsia="Calibri" w:hAnsiTheme="majorHAnsi" w:cs="Calibri"/>
                <w:spacing w:val="-3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are</w:t>
            </w:r>
            <w:r w:rsidRPr="0048132B">
              <w:rPr>
                <w:rFonts w:asciiTheme="majorHAnsi" w:eastAsia="Calibri" w:hAnsiTheme="majorHAnsi" w:cs="Calibri"/>
                <w:spacing w:val="-4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providing</w:t>
            </w:r>
            <w:r w:rsidRPr="0048132B">
              <w:rPr>
                <w:rFonts w:asciiTheme="majorHAnsi" w:eastAsia="Calibri" w:hAnsiTheme="majorHAnsi" w:cs="Calibri"/>
                <w:spacing w:val="-9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the</w:t>
            </w:r>
            <w:r w:rsidRPr="0048132B">
              <w:rPr>
                <w:rFonts w:asciiTheme="majorHAnsi" w:eastAsia="Calibri" w:hAnsiTheme="majorHAnsi" w:cs="Calibri"/>
                <w:spacing w:val="-4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  <w:spacing w:val="1"/>
              </w:rPr>
              <w:t>r</w:t>
            </w:r>
            <w:r w:rsidRPr="0048132B">
              <w:rPr>
                <w:rFonts w:asciiTheme="majorHAnsi" w:eastAsia="Calibri" w:hAnsiTheme="majorHAnsi" w:cs="Calibri"/>
              </w:rPr>
              <w:t>eferen</w:t>
            </w:r>
            <w:r w:rsidRPr="0048132B">
              <w:rPr>
                <w:rFonts w:asciiTheme="majorHAnsi" w:eastAsia="Calibri" w:hAnsiTheme="majorHAnsi" w:cs="Calibri"/>
                <w:spacing w:val="1"/>
              </w:rPr>
              <w:t>c</w:t>
            </w:r>
            <w:r w:rsidRPr="0048132B">
              <w:rPr>
                <w:rFonts w:asciiTheme="majorHAnsi" w:eastAsia="Calibri" w:hAnsiTheme="majorHAnsi" w:cs="Calibri"/>
              </w:rPr>
              <w:t>e</w:t>
            </w:r>
            <w:r w:rsidRPr="0048132B">
              <w:rPr>
                <w:rFonts w:asciiTheme="majorHAnsi" w:eastAsia="Calibri" w:hAnsiTheme="majorHAnsi" w:cs="Calibri"/>
                <w:spacing w:val="-9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l</w:t>
            </w:r>
            <w:r w:rsidRPr="0048132B">
              <w:rPr>
                <w:rFonts w:asciiTheme="majorHAnsi" w:eastAsia="Calibri" w:hAnsiTheme="majorHAnsi" w:cs="Calibri"/>
                <w:spacing w:val="1"/>
              </w:rPr>
              <w:t>e</w:t>
            </w:r>
            <w:r w:rsidRPr="0048132B">
              <w:rPr>
                <w:rFonts w:asciiTheme="majorHAnsi" w:eastAsia="Calibri" w:hAnsiTheme="majorHAnsi" w:cs="Calibri"/>
              </w:rPr>
              <w:t>tters</w:t>
            </w:r>
            <w:r w:rsidRPr="0048132B">
              <w:rPr>
                <w:rFonts w:asciiTheme="majorHAnsi" w:eastAsia="Calibri" w:hAnsiTheme="majorHAnsi" w:cs="Calibri"/>
                <w:spacing w:val="-6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that</w:t>
            </w:r>
            <w:r w:rsidRPr="0048132B">
              <w:rPr>
                <w:rFonts w:asciiTheme="majorHAnsi" w:eastAsia="Calibri" w:hAnsiTheme="majorHAnsi" w:cs="Calibri"/>
                <w:spacing w:val="-4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accompany</w:t>
            </w:r>
            <w:r w:rsidRPr="0048132B">
              <w:rPr>
                <w:rFonts w:asciiTheme="majorHAnsi" w:eastAsia="Calibri" w:hAnsiTheme="majorHAnsi" w:cs="Calibri"/>
                <w:spacing w:val="-10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your</w:t>
            </w:r>
            <w:r w:rsidRPr="0048132B">
              <w:rPr>
                <w:rFonts w:asciiTheme="majorHAnsi" w:eastAsia="Calibri" w:hAnsiTheme="majorHAnsi" w:cs="Calibri"/>
                <w:spacing w:val="-3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applic</w:t>
            </w:r>
            <w:r w:rsidRPr="0048132B">
              <w:rPr>
                <w:rFonts w:asciiTheme="majorHAnsi" w:eastAsia="Calibri" w:hAnsiTheme="majorHAnsi" w:cs="Calibri"/>
                <w:spacing w:val="1"/>
              </w:rPr>
              <w:t>a</w:t>
            </w:r>
            <w:r w:rsidRPr="0048132B">
              <w:rPr>
                <w:rFonts w:asciiTheme="majorHAnsi" w:eastAsia="Calibri" w:hAnsiTheme="majorHAnsi" w:cs="Calibri"/>
              </w:rPr>
              <w:t>tion.</w:t>
            </w:r>
            <w:r w:rsidRPr="0048132B">
              <w:rPr>
                <w:rFonts w:asciiTheme="majorHAnsi" w:eastAsia="Calibri" w:hAnsiTheme="majorHAnsi" w:cs="Calibri"/>
                <w:spacing w:val="-10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Always ask</w:t>
            </w:r>
            <w:r w:rsidRPr="0048132B">
              <w:rPr>
                <w:rFonts w:asciiTheme="majorHAnsi" w:eastAsia="Calibri" w:hAnsiTheme="majorHAnsi" w:cs="Calibri"/>
                <w:spacing w:val="-4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an</w:t>
            </w:r>
            <w:r w:rsidRPr="0048132B">
              <w:rPr>
                <w:rFonts w:asciiTheme="majorHAnsi" w:eastAsia="Calibri" w:hAnsiTheme="majorHAnsi" w:cs="Calibri"/>
                <w:spacing w:val="-3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individual</w:t>
            </w:r>
            <w:r w:rsidRPr="0048132B">
              <w:rPr>
                <w:rFonts w:asciiTheme="majorHAnsi" w:eastAsia="Calibri" w:hAnsiTheme="majorHAnsi" w:cs="Calibri"/>
                <w:spacing w:val="-10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to</w:t>
            </w:r>
            <w:r w:rsidRPr="0048132B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  <w:spacing w:val="1"/>
              </w:rPr>
              <w:t>b</w:t>
            </w:r>
            <w:r w:rsidRPr="0048132B">
              <w:rPr>
                <w:rFonts w:asciiTheme="majorHAnsi" w:eastAsia="Calibri" w:hAnsiTheme="majorHAnsi" w:cs="Calibri"/>
              </w:rPr>
              <w:t>e</w:t>
            </w:r>
            <w:r w:rsidRPr="0048132B">
              <w:rPr>
                <w:rFonts w:asciiTheme="majorHAnsi" w:eastAsia="Calibri" w:hAnsiTheme="majorHAnsi" w:cs="Calibri"/>
                <w:spacing w:val="-3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a</w:t>
            </w:r>
            <w:r w:rsidRPr="0048132B">
              <w:rPr>
                <w:rFonts w:asciiTheme="majorHAnsi" w:eastAsia="Calibri" w:hAnsiTheme="majorHAnsi" w:cs="Calibri"/>
                <w:spacing w:val="-1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  <w:spacing w:val="1"/>
              </w:rPr>
              <w:t>re</w:t>
            </w:r>
            <w:r w:rsidRPr="0048132B">
              <w:rPr>
                <w:rFonts w:asciiTheme="majorHAnsi" w:eastAsia="Calibri" w:hAnsiTheme="majorHAnsi" w:cs="Calibri"/>
              </w:rPr>
              <w:t>ference</w:t>
            </w:r>
            <w:r w:rsidRPr="0048132B">
              <w:rPr>
                <w:rFonts w:asciiTheme="majorHAnsi" w:eastAsia="Calibri" w:hAnsiTheme="majorHAnsi" w:cs="Calibri"/>
                <w:spacing w:val="-8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for</w:t>
            </w:r>
            <w:r w:rsidRPr="0048132B">
              <w:rPr>
                <w:rFonts w:asciiTheme="majorHAnsi" w:eastAsia="Calibri" w:hAnsiTheme="majorHAnsi" w:cs="Calibri"/>
                <w:spacing w:val="-3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  <w:spacing w:val="1"/>
              </w:rPr>
              <w:t>yo</w:t>
            </w:r>
            <w:r w:rsidRPr="0048132B">
              <w:rPr>
                <w:rFonts w:asciiTheme="majorHAnsi" w:eastAsia="Calibri" w:hAnsiTheme="majorHAnsi" w:cs="Calibri"/>
              </w:rPr>
              <w:t>u</w:t>
            </w:r>
            <w:r w:rsidRPr="0048132B">
              <w:rPr>
                <w:rFonts w:asciiTheme="majorHAnsi" w:eastAsia="Calibri" w:hAnsiTheme="majorHAnsi" w:cs="Calibri"/>
                <w:spacing w:val="-4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prior</w:t>
            </w:r>
            <w:r w:rsidRPr="0048132B">
              <w:rPr>
                <w:rFonts w:asciiTheme="majorHAnsi" w:eastAsia="Calibri" w:hAnsiTheme="majorHAnsi" w:cs="Calibri"/>
                <w:spacing w:val="-4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to</w:t>
            </w:r>
            <w:r w:rsidRPr="0048132B">
              <w:rPr>
                <w:rFonts w:asciiTheme="majorHAnsi" w:eastAsia="Calibri" w:hAnsiTheme="majorHAnsi" w:cs="Calibri"/>
                <w:spacing w:val="-1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  <w:spacing w:val="1"/>
              </w:rPr>
              <w:t>m</w:t>
            </w:r>
            <w:r w:rsidRPr="0048132B">
              <w:rPr>
                <w:rFonts w:asciiTheme="majorHAnsi" w:eastAsia="Calibri" w:hAnsiTheme="majorHAnsi" w:cs="Calibri"/>
              </w:rPr>
              <w:t>entioning</w:t>
            </w:r>
            <w:r w:rsidRPr="0048132B">
              <w:rPr>
                <w:rFonts w:asciiTheme="majorHAnsi" w:eastAsia="Calibri" w:hAnsiTheme="majorHAnsi" w:cs="Calibri"/>
                <w:spacing w:val="-10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his/</w:t>
            </w:r>
            <w:r w:rsidRPr="0048132B">
              <w:rPr>
                <w:rFonts w:asciiTheme="majorHAnsi" w:eastAsia="Calibri" w:hAnsiTheme="majorHAnsi" w:cs="Calibri"/>
                <w:spacing w:val="-1"/>
              </w:rPr>
              <w:t>h</w:t>
            </w:r>
            <w:r w:rsidRPr="0048132B">
              <w:rPr>
                <w:rFonts w:asciiTheme="majorHAnsi" w:eastAsia="Calibri" w:hAnsiTheme="majorHAnsi" w:cs="Calibri"/>
              </w:rPr>
              <w:t>er</w:t>
            </w:r>
            <w:r w:rsidRPr="0048132B">
              <w:rPr>
                <w:rFonts w:asciiTheme="majorHAnsi" w:eastAsia="Calibri" w:hAnsiTheme="majorHAnsi" w:cs="Calibri"/>
                <w:spacing w:val="-6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name</w:t>
            </w:r>
            <w:r w:rsidRPr="0048132B">
              <w:rPr>
                <w:rFonts w:asciiTheme="majorHAnsi" w:eastAsia="Calibri" w:hAnsiTheme="majorHAnsi" w:cs="Calibri"/>
                <w:spacing w:val="-4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to</w:t>
            </w:r>
            <w:r w:rsidRPr="0048132B">
              <w:rPr>
                <w:rFonts w:asciiTheme="majorHAnsi" w:eastAsia="Calibri" w:hAnsiTheme="majorHAnsi" w:cs="Calibri"/>
                <w:spacing w:val="-1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 xml:space="preserve">prospective </w:t>
            </w:r>
            <w:r w:rsidRPr="0048132B">
              <w:rPr>
                <w:rFonts w:asciiTheme="majorHAnsi" w:eastAsia="Calibri" w:hAnsiTheme="majorHAnsi" w:cs="Calibri"/>
              </w:rPr>
              <w:t>employers.</w:t>
            </w:r>
            <w:r w:rsidRPr="0048132B">
              <w:rPr>
                <w:rFonts w:asciiTheme="majorHAnsi" w:eastAsia="Calibri" w:hAnsiTheme="majorHAnsi" w:cs="Calibri"/>
                <w:spacing w:val="-11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  <w:spacing w:val="2"/>
              </w:rPr>
              <w:t>P</w:t>
            </w:r>
            <w:r w:rsidRPr="0048132B">
              <w:rPr>
                <w:rFonts w:asciiTheme="majorHAnsi" w:eastAsia="Calibri" w:hAnsiTheme="majorHAnsi" w:cs="Calibri"/>
              </w:rPr>
              <w:t>repare</w:t>
            </w:r>
            <w:r w:rsidRPr="0048132B">
              <w:rPr>
                <w:rFonts w:asciiTheme="majorHAnsi" w:eastAsia="Calibri" w:hAnsiTheme="majorHAnsi" w:cs="Calibri"/>
                <w:spacing w:val="-8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a</w:t>
            </w:r>
            <w:r w:rsidRPr="0048132B">
              <w:rPr>
                <w:rFonts w:asciiTheme="majorHAnsi" w:eastAsia="Calibri" w:hAnsiTheme="majorHAnsi" w:cs="Calibri"/>
                <w:spacing w:val="-1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list</w:t>
            </w:r>
            <w:r w:rsidRPr="0048132B">
              <w:rPr>
                <w:rFonts w:asciiTheme="majorHAnsi" w:eastAsia="Calibri" w:hAnsiTheme="majorHAnsi" w:cs="Calibri"/>
                <w:spacing w:val="-3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  <w:spacing w:val="1"/>
              </w:rPr>
              <w:t>o</w:t>
            </w:r>
            <w:r w:rsidRPr="0048132B">
              <w:rPr>
                <w:rFonts w:asciiTheme="majorHAnsi" w:eastAsia="Calibri" w:hAnsiTheme="majorHAnsi" w:cs="Calibri"/>
              </w:rPr>
              <w:t>f</w:t>
            </w:r>
            <w:r w:rsidRPr="0048132B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three</w:t>
            </w:r>
            <w:r w:rsidRPr="0048132B">
              <w:rPr>
                <w:rFonts w:asciiTheme="majorHAnsi" w:eastAsia="Calibri" w:hAnsiTheme="majorHAnsi" w:cs="Calibri"/>
                <w:spacing w:val="-4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references</w:t>
            </w:r>
            <w:r w:rsidRPr="0048132B">
              <w:rPr>
                <w:rFonts w:asciiTheme="majorHAnsi" w:eastAsia="Calibri" w:hAnsiTheme="majorHAnsi" w:cs="Calibri"/>
                <w:spacing w:val="-9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to</w:t>
            </w:r>
            <w:r w:rsidRPr="0048132B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prov</w:t>
            </w:r>
            <w:r w:rsidRPr="0048132B">
              <w:rPr>
                <w:rFonts w:asciiTheme="majorHAnsi" w:eastAsia="Calibri" w:hAnsiTheme="majorHAnsi" w:cs="Calibri"/>
                <w:spacing w:val="1"/>
              </w:rPr>
              <w:t>i</w:t>
            </w:r>
            <w:r w:rsidRPr="0048132B">
              <w:rPr>
                <w:rFonts w:asciiTheme="majorHAnsi" w:eastAsia="Calibri" w:hAnsiTheme="majorHAnsi" w:cs="Calibri"/>
              </w:rPr>
              <w:t>de</w:t>
            </w:r>
            <w:r w:rsidRPr="0048132B">
              <w:rPr>
                <w:rFonts w:asciiTheme="majorHAnsi" w:eastAsia="Calibri" w:hAnsiTheme="majorHAnsi" w:cs="Calibri"/>
                <w:spacing w:val="-7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at</w:t>
            </w:r>
            <w:r w:rsidRPr="0048132B">
              <w:rPr>
                <w:rFonts w:asciiTheme="majorHAnsi" w:eastAsia="Calibri" w:hAnsiTheme="majorHAnsi" w:cs="Calibri"/>
                <w:spacing w:val="-2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t</w:t>
            </w:r>
            <w:r w:rsidRPr="0048132B">
              <w:rPr>
                <w:rFonts w:asciiTheme="majorHAnsi" w:eastAsia="Calibri" w:hAnsiTheme="majorHAnsi" w:cs="Calibri"/>
                <w:spacing w:val="1"/>
              </w:rPr>
              <w:t>h</w:t>
            </w:r>
            <w:r w:rsidRPr="0048132B">
              <w:rPr>
                <w:rFonts w:asciiTheme="majorHAnsi" w:eastAsia="Calibri" w:hAnsiTheme="majorHAnsi" w:cs="Calibri"/>
              </w:rPr>
              <w:t>e</w:t>
            </w:r>
            <w:r w:rsidRPr="0048132B">
              <w:rPr>
                <w:rFonts w:asciiTheme="majorHAnsi" w:eastAsia="Calibri" w:hAnsiTheme="majorHAnsi" w:cs="Calibri"/>
                <w:spacing w:val="-4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int</w:t>
            </w:r>
            <w:r w:rsidRPr="0048132B">
              <w:rPr>
                <w:rFonts w:asciiTheme="majorHAnsi" w:eastAsia="Calibri" w:hAnsiTheme="majorHAnsi" w:cs="Calibri"/>
                <w:spacing w:val="1"/>
              </w:rPr>
              <w:t>e</w:t>
            </w:r>
            <w:r w:rsidRPr="0048132B">
              <w:rPr>
                <w:rFonts w:asciiTheme="majorHAnsi" w:eastAsia="Calibri" w:hAnsiTheme="majorHAnsi" w:cs="Calibri"/>
              </w:rPr>
              <w:t>rview.</w:t>
            </w:r>
            <w:r w:rsidRPr="0048132B">
              <w:rPr>
                <w:rFonts w:asciiTheme="majorHAnsi" w:eastAsia="Calibri" w:hAnsiTheme="majorHAnsi" w:cs="Calibri"/>
                <w:spacing w:val="-9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T</w:t>
            </w:r>
            <w:r w:rsidRPr="0048132B">
              <w:rPr>
                <w:rFonts w:asciiTheme="majorHAnsi" w:eastAsia="Calibri" w:hAnsiTheme="majorHAnsi" w:cs="Calibri"/>
                <w:spacing w:val="1"/>
              </w:rPr>
              <w:t>h</w:t>
            </w:r>
            <w:r w:rsidRPr="0048132B">
              <w:rPr>
                <w:rFonts w:asciiTheme="majorHAnsi" w:eastAsia="Calibri" w:hAnsiTheme="majorHAnsi" w:cs="Calibri"/>
              </w:rPr>
              <w:t>is</w:t>
            </w:r>
            <w:r w:rsidRPr="0048132B">
              <w:rPr>
                <w:rFonts w:asciiTheme="majorHAnsi" w:eastAsia="Calibri" w:hAnsiTheme="majorHAnsi" w:cs="Calibri"/>
                <w:spacing w:val="-4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list</w:t>
            </w:r>
            <w:r w:rsidRPr="0048132B">
              <w:rPr>
                <w:rFonts w:asciiTheme="majorHAnsi" w:eastAsia="Calibri" w:hAnsiTheme="majorHAnsi" w:cs="Calibri"/>
                <w:spacing w:val="-4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should</w:t>
            </w:r>
            <w:r w:rsidRPr="0048132B">
              <w:rPr>
                <w:rFonts w:asciiTheme="majorHAnsi" w:eastAsia="Calibri" w:hAnsiTheme="majorHAnsi" w:cs="Calibri"/>
                <w:spacing w:val="-5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include name,</w:t>
            </w:r>
            <w:r w:rsidRPr="0048132B">
              <w:rPr>
                <w:rFonts w:asciiTheme="majorHAnsi" w:eastAsia="Calibri" w:hAnsiTheme="majorHAnsi" w:cs="Calibri"/>
                <w:spacing w:val="-6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t</w:t>
            </w:r>
            <w:r w:rsidRPr="0048132B">
              <w:rPr>
                <w:rFonts w:asciiTheme="majorHAnsi" w:eastAsia="Calibri" w:hAnsiTheme="majorHAnsi" w:cs="Calibri"/>
                <w:spacing w:val="1"/>
              </w:rPr>
              <w:t>i</w:t>
            </w:r>
            <w:r w:rsidRPr="0048132B">
              <w:rPr>
                <w:rFonts w:asciiTheme="majorHAnsi" w:eastAsia="Calibri" w:hAnsiTheme="majorHAnsi" w:cs="Calibri"/>
              </w:rPr>
              <w:t>tle,</w:t>
            </w:r>
            <w:r w:rsidRPr="0048132B">
              <w:rPr>
                <w:rFonts w:asciiTheme="majorHAnsi" w:eastAsia="Calibri" w:hAnsiTheme="majorHAnsi" w:cs="Calibri"/>
                <w:spacing w:val="1"/>
              </w:rPr>
              <w:t xml:space="preserve"> e</w:t>
            </w:r>
            <w:r w:rsidRPr="0048132B">
              <w:rPr>
                <w:rFonts w:asciiTheme="majorHAnsi" w:eastAsia="Calibri" w:hAnsiTheme="majorHAnsi" w:cs="Calibri"/>
              </w:rPr>
              <w:t>mpl</w:t>
            </w:r>
            <w:r w:rsidRPr="0048132B">
              <w:rPr>
                <w:rFonts w:asciiTheme="majorHAnsi" w:eastAsia="Calibri" w:hAnsiTheme="majorHAnsi" w:cs="Calibri"/>
                <w:spacing w:val="1"/>
              </w:rPr>
              <w:t>oy</w:t>
            </w:r>
            <w:r w:rsidRPr="0048132B">
              <w:rPr>
                <w:rFonts w:asciiTheme="majorHAnsi" w:eastAsia="Calibri" w:hAnsiTheme="majorHAnsi" w:cs="Calibri"/>
              </w:rPr>
              <w:t>er,</w:t>
            </w:r>
            <w:r w:rsidRPr="0048132B">
              <w:rPr>
                <w:rFonts w:asciiTheme="majorHAnsi" w:eastAsia="Calibri" w:hAnsiTheme="majorHAnsi" w:cs="Calibri"/>
                <w:spacing w:val="-9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address,</w:t>
            </w:r>
            <w:r w:rsidRPr="0048132B">
              <w:rPr>
                <w:rFonts w:asciiTheme="majorHAnsi" w:eastAsia="Calibri" w:hAnsiTheme="majorHAnsi" w:cs="Calibri"/>
                <w:spacing w:val="-7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teleph</w:t>
            </w:r>
            <w:r w:rsidRPr="0048132B">
              <w:rPr>
                <w:rFonts w:asciiTheme="majorHAnsi" w:eastAsia="Calibri" w:hAnsiTheme="majorHAnsi" w:cs="Calibri"/>
                <w:spacing w:val="2"/>
              </w:rPr>
              <w:t>o</w:t>
            </w:r>
            <w:r w:rsidRPr="0048132B">
              <w:rPr>
                <w:rFonts w:asciiTheme="majorHAnsi" w:eastAsia="Calibri" w:hAnsiTheme="majorHAnsi" w:cs="Calibri"/>
              </w:rPr>
              <w:t>ne</w:t>
            </w:r>
            <w:r w:rsidRPr="0048132B">
              <w:rPr>
                <w:rFonts w:asciiTheme="majorHAnsi" w:eastAsia="Calibri" w:hAnsiTheme="majorHAnsi" w:cs="Calibri"/>
                <w:spacing w:val="-9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num</w:t>
            </w:r>
            <w:r w:rsidRPr="0048132B">
              <w:rPr>
                <w:rFonts w:asciiTheme="majorHAnsi" w:eastAsia="Calibri" w:hAnsiTheme="majorHAnsi" w:cs="Calibri"/>
                <w:spacing w:val="1"/>
              </w:rPr>
              <w:t>b</w:t>
            </w:r>
            <w:r w:rsidRPr="0048132B">
              <w:rPr>
                <w:rFonts w:asciiTheme="majorHAnsi" w:eastAsia="Calibri" w:hAnsiTheme="majorHAnsi" w:cs="Calibri"/>
              </w:rPr>
              <w:t>er</w:t>
            </w:r>
            <w:r w:rsidRPr="0048132B">
              <w:rPr>
                <w:rFonts w:asciiTheme="majorHAnsi" w:eastAsia="Calibri" w:hAnsiTheme="majorHAnsi" w:cs="Calibri"/>
                <w:spacing w:val="-7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  <w:spacing w:val="2"/>
              </w:rPr>
              <w:t>a</w:t>
            </w:r>
            <w:r w:rsidRPr="0048132B">
              <w:rPr>
                <w:rFonts w:asciiTheme="majorHAnsi" w:eastAsia="Calibri" w:hAnsiTheme="majorHAnsi" w:cs="Calibri"/>
              </w:rPr>
              <w:t>nd</w:t>
            </w:r>
            <w:r w:rsidRPr="0048132B">
              <w:rPr>
                <w:rFonts w:asciiTheme="majorHAnsi" w:eastAsia="Calibri" w:hAnsiTheme="majorHAnsi" w:cs="Calibri"/>
                <w:spacing w:val="-4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</w:rPr>
              <w:t>e</w:t>
            </w:r>
            <w:r w:rsidRPr="0048132B">
              <w:rPr>
                <w:rFonts w:asciiTheme="majorHAnsi" w:eastAsia="Calibri" w:hAnsiTheme="majorHAnsi" w:cs="Calibri"/>
                <w:spacing w:val="1"/>
              </w:rPr>
              <w:t>‐</w:t>
            </w:r>
            <w:r w:rsidRPr="0048132B">
              <w:rPr>
                <w:rFonts w:asciiTheme="majorHAnsi" w:eastAsia="Calibri" w:hAnsiTheme="majorHAnsi" w:cs="Calibri"/>
              </w:rPr>
              <w:t>mail</w:t>
            </w:r>
            <w:r w:rsidRPr="0048132B">
              <w:rPr>
                <w:rFonts w:asciiTheme="majorHAnsi" w:eastAsia="Calibri" w:hAnsiTheme="majorHAnsi" w:cs="Calibri"/>
                <w:spacing w:val="-6"/>
              </w:rPr>
              <w:t xml:space="preserve"> </w:t>
            </w:r>
            <w:r w:rsidRPr="0048132B">
              <w:rPr>
                <w:rFonts w:asciiTheme="majorHAnsi" w:eastAsia="Calibri" w:hAnsiTheme="majorHAnsi" w:cs="Calibri"/>
                <w:spacing w:val="1"/>
              </w:rPr>
              <w:t>address.</w:t>
            </w:r>
          </w:p>
        </w:tc>
      </w:tr>
      <w:tr w:rsidR="00342793" w:rsidRPr="0048132B" w14:paraId="451C9005" w14:textId="77777777">
        <w:trPr>
          <w:trHeight w:hRule="exact" w:val="268"/>
        </w:trPr>
        <w:tc>
          <w:tcPr>
            <w:tcW w:w="92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1A5EE24E" w14:textId="77777777" w:rsidR="00342793" w:rsidRPr="0048132B" w:rsidRDefault="00342793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342793" w:rsidRPr="0048132B" w14:paraId="3D1C689E" w14:textId="77777777">
        <w:trPr>
          <w:trHeight w:hRule="exact" w:val="269"/>
        </w:trPr>
        <w:tc>
          <w:tcPr>
            <w:tcW w:w="9242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73CDE6CE" w14:textId="77777777" w:rsidR="00342793" w:rsidRPr="0048132B" w:rsidRDefault="00342793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342793" w:rsidRPr="0048132B" w14:paraId="6FE2242C" w14:textId="77777777">
        <w:trPr>
          <w:trHeight w:hRule="exact" w:val="529"/>
        </w:trPr>
        <w:tc>
          <w:tcPr>
            <w:tcW w:w="924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E651F0" w14:textId="77777777" w:rsidR="00342793" w:rsidRPr="0048132B" w:rsidRDefault="00342793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</w:tr>
    </w:tbl>
    <w:p w14:paraId="5192B0D5" w14:textId="77777777" w:rsidR="00342793" w:rsidRPr="0048132B" w:rsidRDefault="00342793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396B72C" w14:textId="77777777" w:rsidR="00342793" w:rsidRPr="0048132B" w:rsidRDefault="00342793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7FDB3A7" w14:textId="77777777" w:rsidR="00342793" w:rsidRPr="0048132B" w:rsidRDefault="00342793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AE1EEFF" w14:textId="77777777" w:rsidR="00342793" w:rsidRPr="0048132B" w:rsidRDefault="00342793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89AAAF6" w14:textId="77777777" w:rsidR="00342793" w:rsidRPr="0048132B" w:rsidRDefault="00342793">
      <w:pPr>
        <w:spacing w:before="6" w:line="260" w:lineRule="exact"/>
        <w:rPr>
          <w:rFonts w:asciiTheme="majorHAnsi" w:hAnsiTheme="majorHAnsi"/>
          <w:sz w:val="24"/>
          <w:szCs w:val="24"/>
        </w:rPr>
        <w:sectPr w:rsidR="00342793" w:rsidRPr="0048132B">
          <w:pgSz w:w="11900" w:h="16840"/>
          <w:pgMar w:top="1140" w:right="1220" w:bottom="280" w:left="1220" w:header="720" w:footer="720" w:gutter="0"/>
          <w:cols w:space="720"/>
        </w:sectPr>
      </w:pPr>
    </w:p>
    <w:p w14:paraId="609DA929" w14:textId="77777777" w:rsidR="00342793" w:rsidRPr="0048132B" w:rsidRDefault="0048132B">
      <w:pPr>
        <w:spacing w:before="41" w:line="276" w:lineRule="auto"/>
        <w:ind w:left="1016" w:right="-40"/>
        <w:rPr>
          <w:rFonts w:asciiTheme="majorHAnsi" w:eastAsia="Calibri" w:hAnsiTheme="majorHAnsi" w:cs="Calibri"/>
        </w:rPr>
      </w:pPr>
      <w:r w:rsidRPr="0048132B">
        <w:rPr>
          <w:rFonts w:asciiTheme="majorHAnsi" w:hAnsiTheme="majorHAnsi"/>
          <w:sz w:val="18"/>
          <w:szCs w:val="18"/>
        </w:rPr>
        <w:pict w14:anchorId="4FAFED4C">
          <v:group id="_x0000_s1030" style="position:absolute;left:0;text-align:left;margin-left:342pt;margin-top:617.2pt;width:207pt;height:135pt;z-index:-251658240;mso-position-horizontal-relative:page;mso-position-vertical-relative:page" coordorigin="6840,12344" coordsize="4140,2700">
            <v:shape id="_x0000_s1031" style="position:absolute;left:6840;top:12344;width:4140;height:2700" coordorigin="6840,12344" coordsize="4140,2700" path="m8910,13070r-469,-438l8242,13135,6911,12632r816,665l6840,13422r713,395l6866,14168r1060,-81l7753,14548r565,-250l8466,15044r392,-832l9379,14812r148,-660l10318,14606r-251,-643l10980,14006r-766,-351l10884,13362r-842,-103l10363,12902r-810,108l9623,12344r-713,726xe" filled="f" strokecolor="#f7dd1d" strokeweight="3pt">
              <v:path arrowok="t"/>
            </v:shape>
            <w10:wrap anchorx="page" anchory="page"/>
          </v:group>
        </w:pict>
      </w:r>
      <w:r w:rsidRPr="0048132B">
        <w:rPr>
          <w:rFonts w:asciiTheme="majorHAnsi" w:hAnsiTheme="majorHAnsi"/>
          <w:sz w:val="18"/>
          <w:szCs w:val="18"/>
        </w:rPr>
        <w:pict w14:anchorId="2B2F5254">
          <v:group id="_x0000_s1028" style="position:absolute;left:0;text-align:left;margin-left:329.15pt;margin-top:39.7pt;width:219.85pt;height:122.3pt;z-index:-251659264;mso-position-horizontal-relative:page;mso-position-vertical-relative:page" coordorigin="6583,794" coordsize="4397,2446">
            <v:shape id="_x0000_s1029" style="position:absolute;left:6583;top:794;width:4397;height:2446" coordorigin="6583,794" coordsize="4397,2446" path="m7974,1770r25,-84l8031,1605r39,-79l8115,1451r51,-73l8223,1309r62,-66l8353,1181r72,-58l8502,1069r81,-49l8668,974r89,-40l8850,898r96,-31l9044,841r101,-20l9249,806r106,-9l9462,794r124,4l9708,810r119,20l9942,857r111,34l10159,931r102,47l10358,1031r92,58l10535,1153r79,69l10687,1295r65,78l10810,1456r51,86l10903,1631r33,93l10960,1819r15,98l10980,2017r-5,101l10960,2216r-24,95l10903,2404r-42,89l10810,2579r-58,82l10687,2739r-73,74l10535,2882r-85,64l10358,3004r-97,53l10159,3104r-106,40l9942,3178r-115,26l9708,3224r-122,12l9462,3240r-109,-3l9245,3228r-105,-16l9037,3191r-100,-26l8840,3133r-93,-37l8657,3054r-87,-47l8489,2956r-78,-55l8339,2841r-67,-64l8210,2710r-57,-71l8103,2564r-44,-77l8022,2406r-31,-83l7968,2237,6583,1991,7974,1770xe" filled="f" strokecolor="#9aba59" strokeweight="3pt">
              <v:path arrowok="t"/>
            </v:shape>
            <w10:wrap anchorx="page" anchory="page"/>
          </v:group>
        </w:pict>
      </w:r>
      <w:r w:rsidRPr="0048132B">
        <w:rPr>
          <w:rFonts w:asciiTheme="majorHAnsi" w:hAnsiTheme="majorHAnsi"/>
          <w:sz w:val="18"/>
          <w:szCs w:val="18"/>
        </w:rPr>
        <w:pict w14:anchorId="51763290">
          <v:group id="_x0000_s1026" style="position:absolute;left:0;text-align:left;margin-left:64.5pt;margin-top:-40.9pt;width:207pt;height:140.3pt;z-index:-251657216;mso-position-horizontal-relative:page" coordorigin="1290,-818" coordsize="4140,2806">
            <v:shape id="_x0000_s1027" style="position:absolute;left:1290;top:-818;width:4140;height:2806" coordorigin="1290,-818" coordsize="4140,2806" path="m3360,-65l2891,-519,2692,3,1361,-519r816,691l1290,301r713,411l1316,1077,2376,993r-173,477l2768,1212r148,775l3308,1122r521,623l3977,1060r791,473l4517,863r913,46l4664,543,5334,239,4492,132r321,-371l4003,-126r70,-692l3360,-65xe" filled="f" strokecolor="#f7dd1d" strokeweight="3pt">
              <v:path arrowok="t"/>
            </v:shape>
            <w10:wrap anchorx="page"/>
          </v:group>
        </w:pict>
      </w:r>
      <w:r w:rsidRPr="0048132B">
        <w:rPr>
          <w:rFonts w:asciiTheme="majorHAnsi" w:eastAsia="Calibri" w:hAnsiTheme="majorHAnsi" w:cs="Calibri"/>
          <w:i/>
          <w:spacing w:val="1"/>
        </w:rPr>
        <w:t>B</w:t>
      </w:r>
      <w:r w:rsidRPr="0048132B">
        <w:rPr>
          <w:rFonts w:asciiTheme="majorHAnsi" w:eastAsia="Calibri" w:hAnsiTheme="majorHAnsi" w:cs="Calibri"/>
          <w:i/>
        </w:rPr>
        <w:t>e</w:t>
      </w:r>
      <w:r w:rsidRPr="0048132B">
        <w:rPr>
          <w:rFonts w:asciiTheme="majorHAnsi" w:eastAsia="Calibri" w:hAnsiTheme="majorHAnsi" w:cs="Calibri"/>
          <w:i/>
          <w:spacing w:val="-3"/>
        </w:rPr>
        <w:t xml:space="preserve"> </w:t>
      </w:r>
      <w:r w:rsidRPr="0048132B">
        <w:rPr>
          <w:rFonts w:asciiTheme="majorHAnsi" w:eastAsia="Calibri" w:hAnsiTheme="majorHAnsi" w:cs="Calibri"/>
          <w:i/>
        </w:rPr>
        <w:t>co</w:t>
      </w:r>
      <w:r w:rsidRPr="0048132B">
        <w:rPr>
          <w:rFonts w:asciiTheme="majorHAnsi" w:eastAsia="Calibri" w:hAnsiTheme="majorHAnsi" w:cs="Calibri"/>
          <w:i/>
          <w:spacing w:val="1"/>
        </w:rPr>
        <w:t>n</w:t>
      </w:r>
      <w:r w:rsidRPr="0048132B">
        <w:rPr>
          <w:rFonts w:asciiTheme="majorHAnsi" w:eastAsia="Calibri" w:hAnsiTheme="majorHAnsi" w:cs="Calibri"/>
          <w:i/>
        </w:rPr>
        <w:t>cise.</w:t>
      </w:r>
      <w:r w:rsidRPr="0048132B">
        <w:rPr>
          <w:rFonts w:asciiTheme="majorHAnsi" w:eastAsia="Calibri" w:hAnsiTheme="majorHAnsi" w:cs="Calibri"/>
          <w:i/>
          <w:spacing w:val="-7"/>
        </w:rPr>
        <w:t xml:space="preserve"> </w:t>
      </w:r>
      <w:r w:rsidRPr="0048132B">
        <w:rPr>
          <w:rFonts w:asciiTheme="majorHAnsi" w:eastAsia="Calibri" w:hAnsiTheme="majorHAnsi" w:cs="Calibri"/>
          <w:i/>
          <w:spacing w:val="1"/>
        </w:rPr>
        <w:t>C</w:t>
      </w:r>
      <w:r w:rsidRPr="0048132B">
        <w:rPr>
          <w:rFonts w:asciiTheme="majorHAnsi" w:eastAsia="Calibri" w:hAnsiTheme="majorHAnsi" w:cs="Calibri"/>
          <w:i/>
        </w:rPr>
        <w:t>ontin</w:t>
      </w:r>
      <w:r w:rsidRPr="0048132B">
        <w:rPr>
          <w:rFonts w:asciiTheme="majorHAnsi" w:eastAsia="Calibri" w:hAnsiTheme="majorHAnsi" w:cs="Calibri"/>
          <w:i/>
          <w:spacing w:val="1"/>
        </w:rPr>
        <w:t xml:space="preserve">ue </w:t>
      </w:r>
      <w:r w:rsidRPr="0048132B">
        <w:rPr>
          <w:rFonts w:asciiTheme="majorHAnsi" w:eastAsia="Calibri" w:hAnsiTheme="majorHAnsi" w:cs="Calibri"/>
          <w:i/>
        </w:rPr>
        <w:t>revising</w:t>
      </w:r>
      <w:r w:rsidRPr="0048132B">
        <w:rPr>
          <w:rFonts w:asciiTheme="majorHAnsi" w:eastAsia="Calibri" w:hAnsiTheme="majorHAnsi" w:cs="Calibri"/>
          <w:i/>
          <w:spacing w:val="-6"/>
        </w:rPr>
        <w:t xml:space="preserve"> </w:t>
      </w:r>
      <w:r w:rsidRPr="0048132B">
        <w:rPr>
          <w:rFonts w:asciiTheme="majorHAnsi" w:eastAsia="Calibri" w:hAnsiTheme="majorHAnsi" w:cs="Calibri"/>
          <w:i/>
        </w:rPr>
        <w:t>and</w:t>
      </w:r>
      <w:r w:rsidRPr="0048132B">
        <w:rPr>
          <w:rFonts w:asciiTheme="majorHAnsi" w:eastAsia="Calibri" w:hAnsiTheme="majorHAnsi" w:cs="Calibri"/>
          <w:i/>
          <w:spacing w:val="-2"/>
        </w:rPr>
        <w:t xml:space="preserve"> </w:t>
      </w:r>
      <w:r w:rsidRPr="0048132B">
        <w:rPr>
          <w:rFonts w:asciiTheme="majorHAnsi" w:eastAsia="Calibri" w:hAnsiTheme="majorHAnsi" w:cs="Calibri"/>
          <w:i/>
          <w:spacing w:val="1"/>
        </w:rPr>
        <w:t>f</w:t>
      </w:r>
      <w:r w:rsidRPr="0048132B">
        <w:rPr>
          <w:rFonts w:asciiTheme="majorHAnsi" w:eastAsia="Calibri" w:hAnsiTheme="majorHAnsi" w:cs="Calibri"/>
          <w:i/>
        </w:rPr>
        <w:t>ine‐tuni</w:t>
      </w:r>
      <w:r w:rsidRPr="0048132B">
        <w:rPr>
          <w:rFonts w:asciiTheme="majorHAnsi" w:eastAsia="Calibri" w:hAnsiTheme="majorHAnsi" w:cs="Calibri"/>
          <w:i/>
          <w:spacing w:val="1"/>
        </w:rPr>
        <w:t>n</w:t>
      </w:r>
      <w:r w:rsidRPr="0048132B">
        <w:rPr>
          <w:rFonts w:asciiTheme="majorHAnsi" w:eastAsia="Calibri" w:hAnsiTheme="majorHAnsi" w:cs="Calibri"/>
          <w:i/>
        </w:rPr>
        <w:t>g your</w:t>
      </w:r>
      <w:r w:rsidRPr="0048132B">
        <w:rPr>
          <w:rFonts w:asciiTheme="majorHAnsi" w:eastAsia="Calibri" w:hAnsiTheme="majorHAnsi" w:cs="Calibri"/>
          <w:i/>
          <w:spacing w:val="-4"/>
        </w:rPr>
        <w:t xml:space="preserve"> </w:t>
      </w:r>
      <w:r w:rsidRPr="0048132B">
        <w:rPr>
          <w:rFonts w:asciiTheme="majorHAnsi" w:eastAsia="Calibri" w:hAnsiTheme="majorHAnsi" w:cs="Calibri"/>
          <w:i/>
        </w:rPr>
        <w:t>resume.</w:t>
      </w:r>
      <w:r w:rsidRPr="0048132B">
        <w:rPr>
          <w:rFonts w:asciiTheme="majorHAnsi" w:eastAsia="Calibri" w:hAnsiTheme="majorHAnsi" w:cs="Calibri"/>
          <w:i/>
          <w:spacing w:val="-5"/>
        </w:rPr>
        <w:t xml:space="preserve"> </w:t>
      </w:r>
      <w:r w:rsidRPr="0048132B">
        <w:rPr>
          <w:rFonts w:asciiTheme="majorHAnsi" w:eastAsia="Calibri" w:hAnsiTheme="majorHAnsi" w:cs="Calibri"/>
          <w:i/>
        </w:rPr>
        <w:t>Proofread!</w:t>
      </w:r>
    </w:p>
    <w:p w14:paraId="1B6F653C" w14:textId="77777777" w:rsidR="00342793" w:rsidRPr="0048132B" w:rsidRDefault="0048132B">
      <w:pPr>
        <w:spacing w:before="11" w:line="275" w:lineRule="auto"/>
        <w:ind w:right="722"/>
        <w:rPr>
          <w:rFonts w:asciiTheme="majorHAnsi" w:eastAsia="Calibri" w:hAnsiTheme="majorHAnsi" w:cs="Calibri"/>
        </w:rPr>
      </w:pPr>
      <w:r w:rsidRPr="0048132B">
        <w:rPr>
          <w:rFonts w:asciiTheme="majorHAnsi" w:hAnsiTheme="majorHAnsi"/>
          <w:sz w:val="18"/>
          <w:szCs w:val="18"/>
        </w:rPr>
        <w:br w:type="column"/>
      </w:r>
      <w:r w:rsidRPr="0048132B">
        <w:rPr>
          <w:rFonts w:asciiTheme="majorHAnsi" w:eastAsia="Calibri" w:hAnsiTheme="majorHAnsi" w:cs="Calibri"/>
          <w:i/>
        </w:rPr>
        <w:t>Ensu</w:t>
      </w:r>
      <w:r w:rsidRPr="0048132B">
        <w:rPr>
          <w:rFonts w:asciiTheme="majorHAnsi" w:eastAsia="Calibri" w:hAnsiTheme="majorHAnsi" w:cs="Calibri"/>
          <w:i/>
          <w:spacing w:val="1"/>
        </w:rPr>
        <w:t>r</w:t>
      </w:r>
      <w:r w:rsidRPr="0048132B">
        <w:rPr>
          <w:rFonts w:asciiTheme="majorHAnsi" w:eastAsia="Calibri" w:hAnsiTheme="majorHAnsi" w:cs="Calibri"/>
          <w:i/>
        </w:rPr>
        <w:t>e</w:t>
      </w:r>
      <w:r w:rsidRPr="0048132B">
        <w:rPr>
          <w:rFonts w:asciiTheme="majorHAnsi" w:eastAsia="Calibri" w:hAnsiTheme="majorHAnsi" w:cs="Calibri"/>
          <w:i/>
          <w:spacing w:val="-6"/>
        </w:rPr>
        <w:t xml:space="preserve"> </w:t>
      </w:r>
      <w:r w:rsidRPr="0048132B">
        <w:rPr>
          <w:rFonts w:asciiTheme="majorHAnsi" w:eastAsia="Calibri" w:hAnsiTheme="majorHAnsi" w:cs="Calibri"/>
          <w:i/>
        </w:rPr>
        <w:t>th</w:t>
      </w:r>
      <w:r w:rsidRPr="0048132B">
        <w:rPr>
          <w:rFonts w:asciiTheme="majorHAnsi" w:eastAsia="Calibri" w:hAnsiTheme="majorHAnsi" w:cs="Calibri"/>
          <w:i/>
          <w:spacing w:val="1"/>
        </w:rPr>
        <w:t>a</w:t>
      </w:r>
      <w:r w:rsidRPr="0048132B">
        <w:rPr>
          <w:rFonts w:asciiTheme="majorHAnsi" w:eastAsia="Calibri" w:hAnsiTheme="majorHAnsi" w:cs="Calibri"/>
          <w:i/>
        </w:rPr>
        <w:t>t</w:t>
      </w:r>
      <w:r w:rsidRPr="0048132B">
        <w:rPr>
          <w:rFonts w:asciiTheme="majorHAnsi" w:eastAsia="Calibri" w:hAnsiTheme="majorHAnsi" w:cs="Calibri"/>
          <w:i/>
          <w:spacing w:val="-4"/>
        </w:rPr>
        <w:t xml:space="preserve"> </w:t>
      </w:r>
      <w:r w:rsidRPr="0048132B">
        <w:rPr>
          <w:rFonts w:asciiTheme="majorHAnsi" w:eastAsia="Calibri" w:hAnsiTheme="majorHAnsi" w:cs="Calibri"/>
          <w:i/>
          <w:spacing w:val="1"/>
        </w:rPr>
        <w:t>y</w:t>
      </w:r>
      <w:r w:rsidRPr="0048132B">
        <w:rPr>
          <w:rFonts w:asciiTheme="majorHAnsi" w:eastAsia="Calibri" w:hAnsiTheme="majorHAnsi" w:cs="Calibri"/>
          <w:i/>
        </w:rPr>
        <w:t>our</w:t>
      </w:r>
      <w:r w:rsidRPr="0048132B">
        <w:rPr>
          <w:rFonts w:asciiTheme="majorHAnsi" w:eastAsia="Calibri" w:hAnsiTheme="majorHAnsi" w:cs="Calibri"/>
          <w:i/>
          <w:spacing w:val="-3"/>
        </w:rPr>
        <w:t xml:space="preserve"> </w:t>
      </w:r>
      <w:r w:rsidRPr="0048132B">
        <w:rPr>
          <w:rFonts w:asciiTheme="majorHAnsi" w:eastAsia="Calibri" w:hAnsiTheme="majorHAnsi" w:cs="Calibri"/>
          <w:i/>
        </w:rPr>
        <w:t>CV</w:t>
      </w:r>
      <w:r w:rsidRPr="0048132B">
        <w:rPr>
          <w:rFonts w:asciiTheme="majorHAnsi" w:eastAsia="Calibri" w:hAnsiTheme="majorHAnsi" w:cs="Calibri"/>
          <w:i/>
          <w:spacing w:val="-2"/>
        </w:rPr>
        <w:t xml:space="preserve"> </w:t>
      </w:r>
      <w:r w:rsidRPr="0048132B">
        <w:rPr>
          <w:rFonts w:asciiTheme="majorHAnsi" w:eastAsia="Calibri" w:hAnsiTheme="majorHAnsi" w:cs="Calibri"/>
          <w:i/>
        </w:rPr>
        <w:t>is well</w:t>
      </w:r>
      <w:r w:rsidRPr="0048132B">
        <w:rPr>
          <w:rFonts w:asciiTheme="majorHAnsi" w:eastAsia="Calibri" w:hAnsiTheme="majorHAnsi" w:cs="Calibri"/>
          <w:i/>
          <w:spacing w:val="-3"/>
        </w:rPr>
        <w:t xml:space="preserve"> </w:t>
      </w:r>
      <w:r w:rsidRPr="0048132B">
        <w:rPr>
          <w:rFonts w:asciiTheme="majorHAnsi" w:eastAsia="Calibri" w:hAnsiTheme="majorHAnsi" w:cs="Calibri"/>
          <w:i/>
        </w:rPr>
        <w:t>spa</w:t>
      </w:r>
      <w:r w:rsidRPr="0048132B">
        <w:rPr>
          <w:rFonts w:asciiTheme="majorHAnsi" w:eastAsia="Calibri" w:hAnsiTheme="majorHAnsi" w:cs="Calibri"/>
          <w:i/>
          <w:spacing w:val="1"/>
        </w:rPr>
        <w:t>c</w:t>
      </w:r>
      <w:r w:rsidRPr="0048132B">
        <w:rPr>
          <w:rFonts w:asciiTheme="majorHAnsi" w:eastAsia="Calibri" w:hAnsiTheme="majorHAnsi" w:cs="Calibri"/>
          <w:i/>
        </w:rPr>
        <w:t>ed</w:t>
      </w:r>
      <w:r w:rsidRPr="0048132B">
        <w:rPr>
          <w:rFonts w:asciiTheme="majorHAnsi" w:eastAsia="Calibri" w:hAnsiTheme="majorHAnsi" w:cs="Calibri"/>
          <w:i/>
          <w:spacing w:val="-5"/>
        </w:rPr>
        <w:t xml:space="preserve"> </w:t>
      </w:r>
      <w:r w:rsidRPr="0048132B">
        <w:rPr>
          <w:rFonts w:asciiTheme="majorHAnsi" w:eastAsia="Calibri" w:hAnsiTheme="majorHAnsi" w:cs="Calibri"/>
          <w:i/>
          <w:spacing w:val="1"/>
        </w:rPr>
        <w:t>a</w:t>
      </w:r>
      <w:r w:rsidRPr="0048132B">
        <w:rPr>
          <w:rFonts w:asciiTheme="majorHAnsi" w:eastAsia="Calibri" w:hAnsiTheme="majorHAnsi" w:cs="Calibri"/>
          <w:i/>
        </w:rPr>
        <w:t>nd</w:t>
      </w:r>
      <w:r w:rsidRPr="0048132B">
        <w:rPr>
          <w:rFonts w:asciiTheme="majorHAnsi" w:eastAsia="Calibri" w:hAnsiTheme="majorHAnsi" w:cs="Calibri"/>
          <w:i/>
          <w:spacing w:val="-4"/>
        </w:rPr>
        <w:t xml:space="preserve"> </w:t>
      </w:r>
      <w:r w:rsidRPr="0048132B">
        <w:rPr>
          <w:rFonts w:asciiTheme="majorHAnsi" w:eastAsia="Calibri" w:hAnsiTheme="majorHAnsi" w:cs="Calibri"/>
          <w:i/>
        </w:rPr>
        <w:t>visually attra</w:t>
      </w:r>
      <w:r w:rsidRPr="0048132B">
        <w:rPr>
          <w:rFonts w:asciiTheme="majorHAnsi" w:eastAsia="Calibri" w:hAnsiTheme="majorHAnsi" w:cs="Calibri"/>
          <w:i/>
          <w:spacing w:val="1"/>
        </w:rPr>
        <w:t>c</w:t>
      </w:r>
      <w:r w:rsidRPr="0048132B">
        <w:rPr>
          <w:rFonts w:asciiTheme="majorHAnsi" w:eastAsia="Calibri" w:hAnsiTheme="majorHAnsi" w:cs="Calibri"/>
          <w:i/>
        </w:rPr>
        <w:t>tive.</w:t>
      </w:r>
    </w:p>
    <w:sectPr w:rsidR="00342793" w:rsidRPr="0048132B">
      <w:type w:val="continuous"/>
      <w:pgSz w:w="11900" w:h="16840"/>
      <w:pgMar w:top="560" w:right="1220" w:bottom="280" w:left="1220" w:header="720" w:footer="720" w:gutter="0"/>
      <w:cols w:num="2" w:space="720" w:equalWidth="0">
        <w:col w:w="3189" w:space="3377"/>
        <w:col w:w="289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E7212F"/>
    <w:multiLevelType w:val="multilevel"/>
    <w:tmpl w:val="99A85EB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793"/>
    <w:rsid w:val="00342793"/>
    <w:rsid w:val="0048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</o:shapelayout>
  </w:shapeDefaults>
  <w:decimalSymbol w:val=","/>
  <w:listSeparator w:val=";"/>
  <w14:docId w14:val="190788B2"/>
  <w15:docId w15:val="{5DD701CA-5EC1-434D-8746-B9F96E5CE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580</Words>
  <Characters>3307</Characters>
  <Application>Microsoft Office Word</Application>
  <DocSecurity>0</DocSecurity>
  <Lines>27</Lines>
  <Paragraphs>7</Paragraphs>
  <ScaleCrop>false</ScaleCrop>
  <Company/>
  <LinksUpToDate>false</LinksUpToDate>
  <CharactersWithSpaces>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2021-03-22T12:50:00Z</dcterms:created>
  <dcterms:modified xsi:type="dcterms:W3CDTF">2021-03-22T12:54:00Z</dcterms:modified>
</cp:coreProperties>
</file>